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81F9E6A" w14:textId="77777777" w:rsidR="003A2C4F" w:rsidRPr="00C24F95" w:rsidRDefault="00FC6A0D" w:rsidP="00FC6A0D">
      <w:pPr>
        <w:tabs>
          <w:tab w:val="left" w:pos="6510"/>
        </w:tabs>
        <w:rPr>
          <w:rFonts w:ascii="Arial" w:hAnsi="Arial" w:cs="Arial"/>
          <w:b/>
          <w:bCs/>
          <w:lang w:val="sl-SI"/>
        </w:rPr>
      </w:pPr>
      <w:r w:rsidRPr="00C24F95">
        <w:rPr>
          <w:rFonts w:ascii="Arial" w:hAnsi="Arial" w:cs="Arial"/>
          <w:b/>
          <w:bCs/>
          <w:lang w:val="sl-SI"/>
        </w:rPr>
        <w:tab/>
      </w:r>
    </w:p>
    <w:p w14:paraId="0CAEECBF" w14:textId="702486A5" w:rsidR="00E5679C" w:rsidRPr="00C24F95" w:rsidRDefault="00E5679C" w:rsidP="00E5679C">
      <w:pPr>
        <w:rPr>
          <w:rFonts w:ascii="Arial" w:hAnsi="Arial" w:cs="Arial"/>
          <w:lang w:val="sl-SI"/>
        </w:rPr>
      </w:pPr>
      <w:r w:rsidRPr="00C24F95">
        <w:rPr>
          <w:rFonts w:ascii="Arial" w:hAnsi="Arial" w:cs="Arial"/>
          <w:lang w:val="sl-SI"/>
        </w:rPr>
        <w:t>Predmet naročila:</w:t>
      </w:r>
      <w:bookmarkStart w:id="0" w:name="_Hlk171506255"/>
      <w:r w:rsidR="00E32FF9" w:rsidRPr="00C24F95">
        <w:rPr>
          <w:rFonts w:ascii="Arial" w:hAnsi="Arial" w:cs="Arial"/>
          <w:lang w:val="sl-SI"/>
        </w:rPr>
        <w:t xml:space="preserve"> </w:t>
      </w:r>
      <w:r w:rsidRPr="00C24F95">
        <w:rPr>
          <w:rFonts w:ascii="Arial" w:hAnsi="Arial" w:cs="Arial"/>
          <w:b/>
          <w:bCs/>
          <w:lang w:val="sl-SI"/>
        </w:rPr>
        <w:t xml:space="preserve">Vzdrževanje informacijskega sistema </w:t>
      </w:r>
      <w:r w:rsidR="00373B1F" w:rsidRPr="00C24F95">
        <w:rPr>
          <w:rFonts w:ascii="Arial" w:hAnsi="Arial" w:cs="Arial"/>
          <w:b/>
          <w:bCs/>
          <w:lang w:val="sl-SI"/>
        </w:rPr>
        <w:t>EVIZ</w:t>
      </w:r>
    </w:p>
    <w:bookmarkEnd w:id="0"/>
    <w:p w14:paraId="2DBD15C2" w14:textId="77777777" w:rsidR="00E5679C" w:rsidRPr="00C24F95" w:rsidRDefault="00E5679C" w:rsidP="00E5679C">
      <w:pPr>
        <w:rPr>
          <w:rFonts w:ascii="Arial" w:hAnsi="Arial" w:cs="Arial"/>
          <w:lang w:val="sl-SI"/>
        </w:rPr>
      </w:pPr>
    </w:p>
    <w:p w14:paraId="49F87A0F" w14:textId="25F2F48A" w:rsidR="00E5679C" w:rsidRPr="00C24F95" w:rsidRDefault="00E5679C" w:rsidP="00E5679C">
      <w:pPr>
        <w:rPr>
          <w:rFonts w:ascii="Arial" w:hAnsi="Arial" w:cs="Arial"/>
          <w:b/>
          <w:lang w:val="sl-SI"/>
        </w:rPr>
      </w:pPr>
      <w:r w:rsidRPr="00C24F95">
        <w:rPr>
          <w:rFonts w:ascii="Arial" w:hAnsi="Arial" w:cs="Arial"/>
          <w:lang w:val="sl-SI"/>
        </w:rPr>
        <w:t xml:space="preserve">Naročnikova oznaka: </w:t>
      </w:r>
      <w:r w:rsidRPr="00C24F95">
        <w:rPr>
          <w:rFonts w:ascii="Arial" w:hAnsi="Arial" w:cs="Arial"/>
          <w:b/>
          <w:lang w:val="sl-SI"/>
        </w:rPr>
        <w:t>4300-</w:t>
      </w:r>
      <w:r w:rsidR="000760CB" w:rsidRPr="00C24F95">
        <w:rPr>
          <w:rFonts w:ascii="Arial" w:hAnsi="Arial" w:cs="Arial"/>
          <w:b/>
          <w:lang w:val="sl-SI"/>
        </w:rPr>
        <w:t>1</w:t>
      </w:r>
      <w:r w:rsidR="00373B1F" w:rsidRPr="00C24F95">
        <w:rPr>
          <w:rFonts w:ascii="Arial" w:hAnsi="Arial" w:cs="Arial"/>
          <w:b/>
          <w:lang w:val="sl-SI"/>
        </w:rPr>
        <w:t>4</w:t>
      </w:r>
      <w:r w:rsidRPr="00C24F95">
        <w:rPr>
          <w:rFonts w:ascii="Arial" w:hAnsi="Arial" w:cs="Arial"/>
          <w:b/>
          <w:lang w:val="sl-SI"/>
        </w:rPr>
        <w:t>/2024-2030</w:t>
      </w:r>
    </w:p>
    <w:p w14:paraId="5C6F6F55" w14:textId="77777777" w:rsidR="00E5679C" w:rsidRPr="00C24F95" w:rsidRDefault="00E5679C" w:rsidP="00E5679C">
      <w:pPr>
        <w:rPr>
          <w:rFonts w:ascii="Arial" w:hAnsi="Arial" w:cs="Arial"/>
          <w:b/>
          <w:lang w:val="sl-SI"/>
        </w:rPr>
      </w:pPr>
    </w:p>
    <w:p w14:paraId="1B7A4DC9" w14:textId="77777777" w:rsidR="003A2C4F" w:rsidRPr="00C24F95" w:rsidRDefault="003A2C4F" w:rsidP="00DF2AF7">
      <w:pPr>
        <w:rPr>
          <w:rFonts w:ascii="Arial" w:hAnsi="Arial" w:cs="Arial"/>
          <w:lang w:val="sl-SI"/>
        </w:rPr>
      </w:pPr>
    </w:p>
    <w:p w14:paraId="3E06C8E0" w14:textId="77777777" w:rsidR="00A254B1" w:rsidRPr="00C24F95" w:rsidRDefault="00A254B1" w:rsidP="00DF2AF7">
      <w:pPr>
        <w:jc w:val="center"/>
        <w:rPr>
          <w:rFonts w:ascii="Arial" w:hAnsi="Arial" w:cs="Arial"/>
          <w:b/>
          <w:lang w:val="sl-SI"/>
        </w:rPr>
      </w:pPr>
      <w:r w:rsidRPr="00C24F95">
        <w:rPr>
          <w:rFonts w:ascii="Arial" w:hAnsi="Arial" w:cs="Arial"/>
          <w:b/>
          <w:lang w:val="sl-SI"/>
        </w:rPr>
        <w:t>IZJAVA O REFERENČNEM POSLU</w:t>
      </w:r>
    </w:p>
    <w:p w14:paraId="2554FD56" w14:textId="77777777" w:rsidR="00A254B1" w:rsidRPr="00C24F95" w:rsidRDefault="00A254B1" w:rsidP="00DF2AF7">
      <w:pPr>
        <w:rPr>
          <w:rFonts w:ascii="Arial" w:hAnsi="Arial" w:cs="Arial"/>
          <w:lang w:val="sl-SI"/>
        </w:rPr>
      </w:pPr>
    </w:p>
    <w:p w14:paraId="48879C6A" w14:textId="5F4AB041" w:rsidR="00DF2AF7" w:rsidRPr="00C24F95" w:rsidRDefault="00A254B1" w:rsidP="00DF2AF7">
      <w:pPr>
        <w:spacing w:line="260" w:lineRule="exact"/>
        <w:rPr>
          <w:rFonts w:ascii="Arial" w:hAnsi="Arial" w:cs="Arial"/>
          <w:lang w:val="sl-SI"/>
        </w:rPr>
      </w:pPr>
      <w:r w:rsidRPr="00C24F95">
        <w:rPr>
          <w:rFonts w:ascii="Arial" w:hAnsi="Arial" w:cs="Arial"/>
          <w:lang w:val="sl-SI"/>
        </w:rPr>
        <w:t xml:space="preserve">Izjavljamo, da </w:t>
      </w:r>
      <w:r w:rsidR="00DF2AF7" w:rsidRPr="00C24F95">
        <w:rPr>
          <w:rFonts w:ascii="Arial" w:hAnsi="Arial" w:cs="Arial"/>
          <w:lang w:val="sl-SI"/>
        </w:rPr>
        <w:t xml:space="preserve">je </w:t>
      </w:r>
      <w:r w:rsidR="00D178B7">
        <w:rPr>
          <w:rFonts w:ascii="Arial" w:hAnsi="Arial" w:cs="Arial"/>
          <w:lang w:val="sl-SI"/>
        </w:rPr>
        <w:t>ponudnik</w:t>
      </w:r>
    </w:p>
    <w:p w14:paraId="158875FD" w14:textId="77777777" w:rsidR="00DF2AF7" w:rsidRPr="00C24F95" w:rsidRDefault="00DF2AF7" w:rsidP="00DF2AF7">
      <w:pPr>
        <w:spacing w:line="260" w:lineRule="exact"/>
        <w:rPr>
          <w:rFonts w:ascii="Arial" w:hAnsi="Arial" w:cs="Arial"/>
          <w:lang w:val="sl-SI"/>
        </w:rPr>
      </w:pPr>
    </w:p>
    <w:tbl>
      <w:tblPr>
        <w:tblW w:w="0" w:type="auto"/>
        <w:tblInd w:w="108" w:type="dxa"/>
        <w:tblLook w:val="04A0" w:firstRow="1" w:lastRow="0" w:firstColumn="1" w:lastColumn="0" w:noHBand="0" w:noVBand="1"/>
      </w:tblPr>
      <w:tblGrid>
        <w:gridCol w:w="7970"/>
      </w:tblGrid>
      <w:tr w:rsidR="00DF2AF7" w:rsidRPr="00C24F95" w14:paraId="706E77DA" w14:textId="77777777" w:rsidTr="00FF6007">
        <w:trPr>
          <w:trHeight w:val="203"/>
        </w:trPr>
        <w:tc>
          <w:tcPr>
            <w:tcW w:w="7970" w:type="dxa"/>
            <w:tcBorders>
              <w:bottom w:val="single" w:sz="4" w:space="0" w:color="auto"/>
            </w:tcBorders>
            <w:shd w:val="clear" w:color="auto" w:fill="auto"/>
          </w:tcPr>
          <w:p w14:paraId="2F231878" w14:textId="77777777" w:rsidR="00DF2AF7" w:rsidRPr="00C24F95" w:rsidRDefault="00DF2AF7" w:rsidP="00DF2AF7">
            <w:pPr>
              <w:rPr>
                <w:rFonts w:ascii="Arial" w:hAnsi="Arial" w:cs="Arial"/>
                <w:b/>
                <w:color w:val="000000"/>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tc>
      </w:tr>
    </w:tbl>
    <w:p w14:paraId="58F8D23E" w14:textId="77777777" w:rsidR="00DF2AF7" w:rsidRPr="00C24F95" w:rsidRDefault="00DF2AF7" w:rsidP="00DF2AF7">
      <w:pPr>
        <w:spacing w:line="260" w:lineRule="exact"/>
        <w:rPr>
          <w:rFonts w:ascii="Arial" w:hAnsi="Arial" w:cs="Arial"/>
          <w:lang w:val="sl-SI"/>
        </w:rPr>
      </w:pPr>
    </w:p>
    <w:p w14:paraId="05B93688" w14:textId="262E015C" w:rsidR="00A57BD6" w:rsidRPr="00BC3B55" w:rsidRDefault="00BC3B55" w:rsidP="00A57BD6">
      <w:pPr>
        <w:spacing w:line="260" w:lineRule="exact"/>
        <w:rPr>
          <w:rFonts w:ascii="Arial" w:hAnsi="Arial" w:cs="Arial"/>
          <w:b/>
          <w:bCs/>
          <w:lang w:val="sl-SI"/>
        </w:rPr>
      </w:pPr>
      <w:r w:rsidRPr="00BC3B55">
        <w:rPr>
          <w:rFonts w:ascii="Arial" w:hAnsi="Arial" w:cs="Arial"/>
          <w:color w:val="000000" w:themeColor="text1"/>
          <w:lang w:val="sl-SI"/>
        </w:rPr>
        <w:t xml:space="preserve">v zadnjih 5 letih, šteto od dneva objave obvestila o tem naročilu na Portalu javnih naročil, </w:t>
      </w:r>
      <w:r w:rsidRPr="00CF2031">
        <w:rPr>
          <w:rFonts w:ascii="Arial" w:hAnsi="Arial" w:cs="Arial"/>
          <w:b/>
          <w:bCs/>
          <w:color w:val="000000" w:themeColor="text1"/>
          <w:lang w:val="sl-SI"/>
        </w:rPr>
        <w:t>vsaj 6 mesecev uspešno</w:t>
      </w:r>
      <w:r w:rsidRPr="00CF2031">
        <w:rPr>
          <w:rStyle w:val="Sprotnaopomba-sklic"/>
          <w:rFonts w:ascii="Arial" w:hAnsi="Arial" w:cs="Arial"/>
          <w:b/>
          <w:bCs/>
          <w:color w:val="000000" w:themeColor="text1"/>
          <w:lang w:val="sl-SI"/>
        </w:rPr>
        <w:footnoteReference w:id="1"/>
      </w:r>
      <w:r w:rsidRPr="00CF2031">
        <w:rPr>
          <w:rFonts w:ascii="Arial" w:hAnsi="Arial" w:cs="Arial"/>
          <w:b/>
          <w:bCs/>
          <w:color w:val="000000" w:themeColor="text1"/>
          <w:lang w:val="sl-SI"/>
        </w:rPr>
        <w:t xml:space="preserve"> vzdrževal</w:t>
      </w:r>
      <w:r w:rsidRPr="00CF2031">
        <w:rPr>
          <w:rStyle w:val="Sprotnaopomba-sklic"/>
          <w:rFonts w:ascii="Arial" w:hAnsi="Arial" w:cs="Arial"/>
          <w:b/>
          <w:bCs/>
          <w:color w:val="000000" w:themeColor="text1"/>
          <w:lang w:val="sl-SI"/>
        </w:rPr>
        <w:footnoteReference w:id="2"/>
      </w:r>
      <w:r w:rsidRPr="00CF2031">
        <w:rPr>
          <w:rFonts w:ascii="Arial" w:hAnsi="Arial" w:cs="Arial"/>
          <w:b/>
          <w:bCs/>
          <w:color w:val="000000" w:themeColor="text1"/>
          <w:lang w:val="sl-SI"/>
        </w:rPr>
        <w:t xml:space="preserve"> vsaj en </w:t>
      </w:r>
      <w:r w:rsidR="00CF2031" w:rsidRPr="00CF2031">
        <w:rPr>
          <w:rFonts w:ascii="Arial" w:hAnsi="Arial" w:cs="Arial"/>
          <w:b/>
          <w:bCs/>
          <w:color w:val="000000" w:themeColor="text1"/>
          <w:lang w:val="sl-SI"/>
        </w:rPr>
        <w:t>kompleksen</w:t>
      </w:r>
      <w:r w:rsidRPr="00CF2031">
        <w:rPr>
          <w:rFonts w:ascii="Arial" w:hAnsi="Arial" w:cs="Arial"/>
          <w:b/>
          <w:bCs/>
          <w:color w:val="000000" w:themeColor="text1"/>
          <w:lang w:val="sl-SI"/>
        </w:rPr>
        <w:t xml:space="preserve"> informacijsk</w:t>
      </w:r>
      <w:r w:rsidR="00CF2031" w:rsidRPr="00CF2031">
        <w:rPr>
          <w:rFonts w:ascii="Arial" w:hAnsi="Arial" w:cs="Arial"/>
          <w:b/>
          <w:bCs/>
          <w:color w:val="000000" w:themeColor="text1"/>
          <w:lang w:val="sl-SI"/>
        </w:rPr>
        <w:t>i</w:t>
      </w:r>
      <w:r w:rsidRPr="00CF2031">
        <w:rPr>
          <w:rStyle w:val="Sprotnaopomba-sklic"/>
          <w:rFonts w:ascii="Arial" w:hAnsi="Arial" w:cs="Arial"/>
          <w:b/>
          <w:bCs/>
          <w:color w:val="000000" w:themeColor="text1"/>
          <w:lang w:val="sl-SI"/>
        </w:rPr>
        <w:footnoteReference w:id="3"/>
      </w:r>
      <w:r w:rsidRPr="00CF2031">
        <w:rPr>
          <w:rFonts w:ascii="Arial" w:hAnsi="Arial" w:cs="Arial"/>
          <w:b/>
          <w:bCs/>
          <w:lang w:val="sl-SI"/>
        </w:rPr>
        <w:t xml:space="preserve"> sistem,</w:t>
      </w:r>
      <w:r w:rsidRPr="00BC3B55">
        <w:rPr>
          <w:rFonts w:ascii="Arial" w:hAnsi="Arial" w:cs="Arial"/>
          <w:lang w:val="sl-SI"/>
        </w:rPr>
        <w:t xml:space="preserve"> katerega </w:t>
      </w:r>
      <w:r w:rsidR="00CF2031">
        <w:rPr>
          <w:rFonts w:ascii="Arial" w:hAnsi="Arial" w:cs="Arial"/>
          <w:lang w:val="sl-SI"/>
        </w:rPr>
        <w:t xml:space="preserve">pogodbena </w:t>
      </w:r>
      <w:r w:rsidRPr="00BC3B55">
        <w:rPr>
          <w:rFonts w:ascii="Arial" w:hAnsi="Arial" w:cs="Arial"/>
          <w:lang w:val="sl-SI"/>
        </w:rPr>
        <w:t>vrednost  vzdrževanja znaša vsaj 50.000,00 EUR brez DDV.</w:t>
      </w:r>
    </w:p>
    <w:p w14:paraId="5CA66BAA" w14:textId="42FD9A54" w:rsidR="00A254B1" w:rsidRPr="00C24F95" w:rsidRDefault="00A254B1" w:rsidP="00DD3A4C">
      <w:pPr>
        <w:spacing w:line="260" w:lineRule="exact"/>
        <w:rPr>
          <w:rFonts w:ascii="Arial" w:hAnsi="Arial" w:cs="Arial"/>
          <w:lang w:val="sl-SI"/>
        </w:rPr>
      </w:pPr>
    </w:p>
    <w:p w14:paraId="777D3C1C" w14:textId="77777777" w:rsidR="00A53C6D" w:rsidRPr="00C24F95" w:rsidRDefault="00A53C6D" w:rsidP="00DD3A4C">
      <w:pPr>
        <w:spacing w:line="260" w:lineRule="exact"/>
        <w:rPr>
          <w:rFonts w:ascii="Arial" w:hAnsi="Arial" w:cs="Arial"/>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2"/>
        <w:gridCol w:w="3822"/>
      </w:tblGrid>
      <w:tr w:rsidR="00AB7F0E" w:rsidRPr="00C24F95" w14:paraId="68F5FEF3" w14:textId="77777777" w:rsidTr="00523F06">
        <w:tc>
          <w:tcPr>
            <w:tcW w:w="8954" w:type="dxa"/>
            <w:gridSpan w:val="2"/>
            <w:shd w:val="clear" w:color="auto" w:fill="F2F2F2"/>
            <w:vAlign w:val="center"/>
          </w:tcPr>
          <w:p w14:paraId="00877DE9" w14:textId="4EF2455F" w:rsidR="00AB7F0E" w:rsidRPr="00F86A8C" w:rsidRDefault="00AB7F0E" w:rsidP="00F86A8C">
            <w:pPr>
              <w:spacing w:before="120"/>
              <w:rPr>
                <w:rFonts w:ascii="Arial" w:hAnsi="Arial" w:cs="Arial"/>
                <w:b/>
                <w:color w:val="000000"/>
                <w:lang w:val="sl-SI"/>
              </w:rPr>
            </w:pPr>
            <w:r w:rsidRPr="00F86A8C">
              <w:rPr>
                <w:rFonts w:ascii="Arial" w:hAnsi="Arial" w:cs="Arial"/>
                <w:b/>
                <w:color w:val="000000"/>
                <w:lang w:val="sl-SI"/>
              </w:rPr>
              <w:t>Referenčni projekt</w:t>
            </w:r>
          </w:p>
        </w:tc>
      </w:tr>
      <w:tr w:rsidR="00A254B1" w:rsidRPr="00C24F95" w14:paraId="1871AA0C" w14:textId="77777777" w:rsidTr="00420320">
        <w:tc>
          <w:tcPr>
            <w:tcW w:w="5132" w:type="dxa"/>
            <w:shd w:val="clear" w:color="auto" w:fill="F2F2F2"/>
            <w:vAlign w:val="center"/>
          </w:tcPr>
          <w:p w14:paraId="1A77F8D5" w14:textId="7E799CA7" w:rsidR="00A254B1" w:rsidRPr="00C24F95" w:rsidRDefault="00A254B1" w:rsidP="00DF2AF7">
            <w:pPr>
              <w:jc w:val="left"/>
              <w:rPr>
                <w:rFonts w:ascii="Arial" w:hAnsi="Arial" w:cs="Arial"/>
                <w:i/>
                <w:lang w:val="sl-SI"/>
              </w:rPr>
            </w:pPr>
            <w:bookmarkStart w:id="1" w:name="_Hlk535489726"/>
            <w:r w:rsidRPr="00C24F95">
              <w:rPr>
                <w:rFonts w:ascii="Arial" w:hAnsi="Arial" w:cs="Arial"/>
                <w:i/>
                <w:lang w:val="sl-SI"/>
              </w:rPr>
              <w:t xml:space="preserve">Naziv naročnika referenčnega </w:t>
            </w:r>
            <w:r w:rsidR="00CE31C6" w:rsidRPr="00C24F95">
              <w:rPr>
                <w:rFonts w:ascii="Arial" w:hAnsi="Arial" w:cs="Arial"/>
                <w:i/>
                <w:lang w:val="sl-SI"/>
              </w:rPr>
              <w:t>posla</w:t>
            </w:r>
            <w:r w:rsidRPr="00C24F95">
              <w:rPr>
                <w:rFonts w:ascii="Arial" w:hAnsi="Arial" w:cs="Arial"/>
                <w:i/>
                <w:lang w:val="sl-SI"/>
              </w:rPr>
              <w:t>:</w:t>
            </w:r>
          </w:p>
          <w:p w14:paraId="0791C432" w14:textId="77777777" w:rsidR="00A254B1" w:rsidRPr="00C24F95" w:rsidRDefault="00A254B1" w:rsidP="00DF2AF7">
            <w:pPr>
              <w:jc w:val="left"/>
              <w:rPr>
                <w:rFonts w:ascii="Arial" w:hAnsi="Arial" w:cs="Arial"/>
                <w:i/>
                <w:lang w:val="sl-SI"/>
              </w:rPr>
            </w:pPr>
          </w:p>
        </w:tc>
        <w:tc>
          <w:tcPr>
            <w:tcW w:w="3822" w:type="dxa"/>
            <w:shd w:val="clear" w:color="auto" w:fill="auto"/>
          </w:tcPr>
          <w:p w14:paraId="7E206A35" w14:textId="77777777" w:rsidR="00A254B1" w:rsidRPr="00C24F95" w:rsidRDefault="00A254B1" w:rsidP="00DF2AF7">
            <w:pPr>
              <w:spacing w:before="120"/>
              <w:rPr>
                <w:rFonts w:ascii="Arial" w:hAnsi="Arial" w:cs="Arial"/>
                <w:b/>
                <w:color w:val="000000"/>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p w14:paraId="3C976E5D" w14:textId="77777777" w:rsidR="00A254B1" w:rsidRPr="00C24F95" w:rsidRDefault="00A254B1" w:rsidP="00DF2AF7">
            <w:pPr>
              <w:spacing w:before="120"/>
              <w:rPr>
                <w:rFonts w:ascii="Arial" w:hAnsi="Arial" w:cs="Arial"/>
                <w:lang w:val="sl-SI"/>
              </w:rPr>
            </w:pPr>
          </w:p>
        </w:tc>
      </w:tr>
      <w:tr w:rsidR="00A254B1" w:rsidRPr="00C24F95" w14:paraId="73189712" w14:textId="77777777" w:rsidTr="00F45758">
        <w:trPr>
          <w:trHeight w:val="577"/>
        </w:trPr>
        <w:tc>
          <w:tcPr>
            <w:tcW w:w="5132" w:type="dxa"/>
            <w:shd w:val="clear" w:color="auto" w:fill="F2F2F2"/>
            <w:vAlign w:val="center"/>
          </w:tcPr>
          <w:p w14:paraId="5B95540B" w14:textId="77777777" w:rsidR="00F45758" w:rsidRPr="00C24F95" w:rsidRDefault="00F45758" w:rsidP="00DF2AF7">
            <w:pPr>
              <w:jc w:val="left"/>
              <w:rPr>
                <w:rFonts w:ascii="Arial" w:hAnsi="Arial" w:cs="Arial"/>
                <w:i/>
                <w:lang w:val="sl-SI"/>
              </w:rPr>
            </w:pPr>
          </w:p>
          <w:p w14:paraId="0AC600FE" w14:textId="1A7BB14D" w:rsidR="00A254B1" w:rsidRPr="00C24F95" w:rsidRDefault="00A254B1" w:rsidP="00DF2AF7">
            <w:pPr>
              <w:jc w:val="left"/>
              <w:rPr>
                <w:rFonts w:ascii="Arial" w:hAnsi="Arial" w:cs="Arial"/>
                <w:i/>
                <w:lang w:val="sl-SI"/>
              </w:rPr>
            </w:pPr>
            <w:r w:rsidRPr="00C24F95">
              <w:rPr>
                <w:rFonts w:ascii="Arial" w:hAnsi="Arial" w:cs="Arial"/>
                <w:i/>
                <w:lang w:val="sl-SI"/>
              </w:rPr>
              <w:t>Naziv referenčnega p</w:t>
            </w:r>
            <w:r w:rsidR="00CE31C6" w:rsidRPr="00C24F95">
              <w:rPr>
                <w:rFonts w:ascii="Arial" w:hAnsi="Arial" w:cs="Arial"/>
                <w:i/>
                <w:lang w:val="sl-SI"/>
              </w:rPr>
              <w:t>osla</w:t>
            </w:r>
            <w:r w:rsidRPr="00C24F95">
              <w:rPr>
                <w:rFonts w:ascii="Arial" w:hAnsi="Arial" w:cs="Arial"/>
                <w:i/>
                <w:lang w:val="sl-SI"/>
              </w:rPr>
              <w:t>:</w:t>
            </w:r>
          </w:p>
          <w:p w14:paraId="6920BF54" w14:textId="77777777" w:rsidR="00A254B1" w:rsidRPr="00C24F95" w:rsidRDefault="00A254B1" w:rsidP="00DF2AF7">
            <w:pPr>
              <w:jc w:val="left"/>
              <w:rPr>
                <w:rFonts w:ascii="Arial" w:hAnsi="Arial" w:cs="Arial"/>
                <w:i/>
                <w:lang w:val="sl-SI"/>
              </w:rPr>
            </w:pPr>
          </w:p>
        </w:tc>
        <w:tc>
          <w:tcPr>
            <w:tcW w:w="3822" w:type="dxa"/>
            <w:shd w:val="clear" w:color="auto" w:fill="auto"/>
          </w:tcPr>
          <w:p w14:paraId="2858D60E" w14:textId="77777777" w:rsidR="00A254B1" w:rsidRPr="00C24F95" w:rsidRDefault="00A254B1" w:rsidP="00DF2AF7">
            <w:pPr>
              <w:spacing w:before="120"/>
              <w:rPr>
                <w:rFonts w:ascii="Arial" w:hAnsi="Arial" w:cs="Arial"/>
                <w:b/>
                <w:color w:val="000000"/>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tc>
      </w:tr>
      <w:tr w:rsidR="00A254B1" w:rsidRPr="00C24F95" w14:paraId="5D63A225" w14:textId="77777777" w:rsidTr="00420320">
        <w:trPr>
          <w:trHeight w:val="871"/>
        </w:trPr>
        <w:tc>
          <w:tcPr>
            <w:tcW w:w="5132" w:type="dxa"/>
            <w:shd w:val="clear" w:color="auto" w:fill="F2F2F2"/>
            <w:vAlign w:val="center"/>
          </w:tcPr>
          <w:p w14:paraId="11689264" w14:textId="164D898D" w:rsidR="00A254B1" w:rsidRPr="00C24F95" w:rsidRDefault="00A254B1" w:rsidP="00DF2AF7">
            <w:pPr>
              <w:jc w:val="left"/>
              <w:rPr>
                <w:rFonts w:ascii="Arial" w:hAnsi="Arial" w:cs="Arial"/>
                <w:i/>
                <w:lang w:val="sl-SI"/>
              </w:rPr>
            </w:pPr>
            <w:r w:rsidRPr="00C24F95">
              <w:rPr>
                <w:rFonts w:ascii="Arial" w:hAnsi="Arial" w:cs="Arial"/>
                <w:i/>
                <w:lang w:val="sl-SI"/>
              </w:rPr>
              <w:t>Naziv izvajalca p</w:t>
            </w:r>
            <w:r w:rsidR="00CE31C6" w:rsidRPr="00C24F95">
              <w:rPr>
                <w:rFonts w:ascii="Arial" w:hAnsi="Arial" w:cs="Arial"/>
                <w:i/>
                <w:lang w:val="sl-SI"/>
              </w:rPr>
              <w:t>osla</w:t>
            </w:r>
            <w:r w:rsidRPr="00C24F95">
              <w:rPr>
                <w:rFonts w:ascii="Arial" w:hAnsi="Arial" w:cs="Arial"/>
                <w:i/>
                <w:lang w:val="sl-SI"/>
              </w:rPr>
              <w:t xml:space="preserve"> (z navedbo vseh partnerjev/podizvajalcev</w:t>
            </w:r>
            <w:r w:rsidR="00CE24B7" w:rsidRPr="00C24F95">
              <w:rPr>
                <w:rFonts w:ascii="Arial" w:hAnsi="Arial" w:cs="Arial"/>
                <w:i/>
                <w:lang w:val="sl-SI"/>
              </w:rPr>
              <w:t>):</w:t>
            </w:r>
          </w:p>
        </w:tc>
        <w:tc>
          <w:tcPr>
            <w:tcW w:w="3822" w:type="dxa"/>
            <w:shd w:val="clear" w:color="auto" w:fill="auto"/>
          </w:tcPr>
          <w:p w14:paraId="73C4BBC0" w14:textId="77777777" w:rsidR="00A254B1" w:rsidRPr="00C24F95" w:rsidRDefault="00A254B1" w:rsidP="00DF2AF7">
            <w:pPr>
              <w:spacing w:before="120"/>
              <w:rPr>
                <w:rFonts w:ascii="Arial" w:hAnsi="Arial" w:cs="Arial"/>
                <w:b/>
                <w:color w:val="000000"/>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tc>
      </w:tr>
      <w:tr w:rsidR="00A254B1" w:rsidRPr="00C24F95" w14:paraId="67C7C178" w14:textId="77777777" w:rsidTr="00420320">
        <w:trPr>
          <w:trHeight w:val="881"/>
        </w:trPr>
        <w:tc>
          <w:tcPr>
            <w:tcW w:w="5132" w:type="dxa"/>
            <w:shd w:val="clear" w:color="auto" w:fill="F2F2F2"/>
            <w:vAlign w:val="center"/>
          </w:tcPr>
          <w:p w14:paraId="525046C6" w14:textId="63EABC7C" w:rsidR="00A254B1" w:rsidRPr="00C24F95" w:rsidRDefault="00A254B1" w:rsidP="00DF2AF7">
            <w:pPr>
              <w:jc w:val="left"/>
              <w:rPr>
                <w:rFonts w:ascii="Arial" w:hAnsi="Arial" w:cs="Arial"/>
                <w:i/>
                <w:lang w:val="sl-SI"/>
              </w:rPr>
            </w:pPr>
            <w:r w:rsidRPr="00C24F95">
              <w:rPr>
                <w:rFonts w:ascii="Arial" w:hAnsi="Arial" w:cs="Arial"/>
                <w:i/>
                <w:lang w:val="sl-SI"/>
              </w:rPr>
              <w:t>Št. pogodbe</w:t>
            </w:r>
            <w:r w:rsidR="008359A0" w:rsidRPr="00C24F95">
              <w:rPr>
                <w:rFonts w:ascii="Arial" w:hAnsi="Arial" w:cs="Arial"/>
                <w:i/>
                <w:lang w:val="sl-SI"/>
              </w:rPr>
              <w:t xml:space="preserve"> </w:t>
            </w:r>
            <w:r w:rsidRPr="00C24F95">
              <w:rPr>
                <w:rFonts w:ascii="Arial" w:hAnsi="Arial" w:cs="Arial"/>
                <w:i/>
                <w:lang w:val="sl-SI"/>
              </w:rPr>
              <w:t>ali druge pravne podlage in datum sklenitve:</w:t>
            </w:r>
          </w:p>
        </w:tc>
        <w:tc>
          <w:tcPr>
            <w:tcW w:w="3822" w:type="dxa"/>
            <w:shd w:val="clear" w:color="auto" w:fill="auto"/>
          </w:tcPr>
          <w:p w14:paraId="6CB7F1E5" w14:textId="77777777" w:rsidR="00A254B1" w:rsidRPr="00C24F95" w:rsidRDefault="00A254B1" w:rsidP="00DF2AF7">
            <w:pPr>
              <w:spacing w:before="120"/>
              <w:rPr>
                <w:rFonts w:ascii="Arial" w:hAnsi="Arial" w:cs="Arial"/>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tc>
      </w:tr>
      <w:tr w:rsidR="00CE31C6" w:rsidRPr="00C24F95" w14:paraId="4BEE9B3A" w14:textId="77777777" w:rsidTr="00420320">
        <w:tc>
          <w:tcPr>
            <w:tcW w:w="5132" w:type="dxa"/>
            <w:shd w:val="clear" w:color="auto" w:fill="F2F2F2"/>
            <w:vAlign w:val="center"/>
          </w:tcPr>
          <w:p w14:paraId="1AF5C2E4" w14:textId="047BF574" w:rsidR="00CE31C6" w:rsidRPr="00C24F95" w:rsidRDefault="00CE31C6" w:rsidP="00DF2AF7">
            <w:pPr>
              <w:jc w:val="left"/>
              <w:rPr>
                <w:rFonts w:ascii="Arial" w:hAnsi="Arial" w:cs="Arial"/>
                <w:i/>
                <w:lang w:val="sl-SI"/>
              </w:rPr>
            </w:pPr>
            <w:r w:rsidRPr="00C24F95">
              <w:rPr>
                <w:rFonts w:ascii="Arial" w:hAnsi="Arial" w:cs="Arial"/>
                <w:i/>
                <w:lang w:val="sl-SI"/>
              </w:rPr>
              <w:t>Ali je šlo za vzdrževanje kompleksnega informacijskega sistema?</w:t>
            </w:r>
          </w:p>
        </w:tc>
        <w:tc>
          <w:tcPr>
            <w:tcW w:w="3822" w:type="dxa"/>
            <w:shd w:val="clear" w:color="auto" w:fill="auto"/>
          </w:tcPr>
          <w:p w14:paraId="61426A23" w14:textId="4B215B22" w:rsidR="00CE31C6" w:rsidRPr="00C24F95" w:rsidRDefault="00CE31C6" w:rsidP="00DF2AF7">
            <w:pPr>
              <w:spacing w:before="120"/>
              <w:rPr>
                <w:rFonts w:ascii="Arial" w:hAnsi="Arial" w:cs="Arial"/>
                <w:b/>
                <w:color w:val="000000"/>
                <w:lang w:val="sl-SI"/>
              </w:rPr>
            </w:pPr>
            <w:r w:rsidRPr="00C24F95">
              <w:rPr>
                <w:rFonts w:ascii="Arial" w:hAnsi="Arial" w:cs="Arial"/>
                <w:lang w:val="sl-SI"/>
              </w:rPr>
              <w:fldChar w:fldCharType="begin">
                <w:ffData>
                  <w:name w:val="Potrditev1"/>
                  <w:enabled/>
                  <w:calcOnExit w:val="0"/>
                  <w:checkBox>
                    <w:sizeAuto/>
                    <w:default w:val="0"/>
                  </w:checkBox>
                </w:ffData>
              </w:fldChar>
            </w:r>
            <w:r w:rsidRPr="00C24F95">
              <w:rPr>
                <w:rFonts w:ascii="Arial" w:hAnsi="Arial" w:cs="Arial"/>
                <w:lang w:val="sl-SI"/>
              </w:rPr>
              <w:instrText xml:space="preserve"> FORMCHECKBOX </w:instrText>
            </w:r>
            <w:r w:rsidR="001A7284">
              <w:rPr>
                <w:rFonts w:ascii="Arial" w:hAnsi="Arial" w:cs="Arial"/>
                <w:lang w:val="sl-SI"/>
              </w:rPr>
            </w:r>
            <w:r w:rsidR="001A7284">
              <w:rPr>
                <w:rFonts w:ascii="Arial" w:hAnsi="Arial" w:cs="Arial"/>
                <w:lang w:val="sl-SI"/>
              </w:rPr>
              <w:fldChar w:fldCharType="separate"/>
            </w:r>
            <w:r w:rsidRPr="00C24F95">
              <w:rPr>
                <w:rFonts w:ascii="Arial" w:hAnsi="Arial" w:cs="Arial"/>
                <w:lang w:val="sl-SI"/>
              </w:rPr>
              <w:fldChar w:fldCharType="end"/>
            </w:r>
            <w:r w:rsidRPr="00C24F95">
              <w:rPr>
                <w:rFonts w:ascii="Arial" w:hAnsi="Arial" w:cs="Arial"/>
                <w:lang w:val="sl-SI"/>
              </w:rPr>
              <w:t xml:space="preserve"> DA          </w:t>
            </w:r>
            <w:r w:rsidRPr="00C24F95">
              <w:rPr>
                <w:rFonts w:ascii="Arial" w:hAnsi="Arial" w:cs="Arial"/>
                <w:lang w:val="sl-SI"/>
              </w:rPr>
              <w:fldChar w:fldCharType="begin">
                <w:ffData>
                  <w:name w:val="Potrditev1"/>
                  <w:enabled/>
                  <w:calcOnExit w:val="0"/>
                  <w:checkBox>
                    <w:sizeAuto/>
                    <w:default w:val="0"/>
                  </w:checkBox>
                </w:ffData>
              </w:fldChar>
            </w:r>
            <w:r w:rsidRPr="00C24F95">
              <w:rPr>
                <w:rFonts w:ascii="Arial" w:hAnsi="Arial" w:cs="Arial"/>
                <w:lang w:val="sl-SI"/>
              </w:rPr>
              <w:instrText xml:space="preserve"> FORMCHECKBOX </w:instrText>
            </w:r>
            <w:r w:rsidR="001A7284">
              <w:rPr>
                <w:rFonts w:ascii="Arial" w:hAnsi="Arial" w:cs="Arial"/>
                <w:lang w:val="sl-SI"/>
              </w:rPr>
            </w:r>
            <w:r w:rsidR="001A7284">
              <w:rPr>
                <w:rFonts w:ascii="Arial" w:hAnsi="Arial" w:cs="Arial"/>
                <w:lang w:val="sl-SI"/>
              </w:rPr>
              <w:fldChar w:fldCharType="separate"/>
            </w:r>
            <w:r w:rsidRPr="00C24F95">
              <w:rPr>
                <w:rFonts w:ascii="Arial" w:hAnsi="Arial" w:cs="Arial"/>
                <w:lang w:val="sl-SI"/>
              </w:rPr>
              <w:fldChar w:fldCharType="end"/>
            </w:r>
            <w:r w:rsidRPr="00C24F95">
              <w:rPr>
                <w:rFonts w:ascii="Arial" w:hAnsi="Arial" w:cs="Arial"/>
                <w:lang w:val="sl-SI"/>
              </w:rPr>
              <w:t xml:space="preserve"> NE</w:t>
            </w:r>
          </w:p>
        </w:tc>
      </w:tr>
      <w:tr w:rsidR="00A254B1" w:rsidRPr="00C24F95" w14:paraId="40E315ED" w14:textId="77777777" w:rsidTr="00420320">
        <w:tc>
          <w:tcPr>
            <w:tcW w:w="5132" w:type="dxa"/>
            <w:shd w:val="clear" w:color="auto" w:fill="F2F2F2"/>
            <w:vAlign w:val="center"/>
          </w:tcPr>
          <w:p w14:paraId="75560C5B" w14:textId="70CB8B2C" w:rsidR="00A254B1" w:rsidRPr="00C24F95" w:rsidRDefault="00A254B1" w:rsidP="00DF2AF7">
            <w:pPr>
              <w:jc w:val="left"/>
              <w:rPr>
                <w:rFonts w:ascii="Arial" w:hAnsi="Arial" w:cs="Arial"/>
                <w:i/>
                <w:lang w:val="sl-SI"/>
              </w:rPr>
            </w:pPr>
            <w:r w:rsidRPr="00C24F95">
              <w:rPr>
                <w:rFonts w:ascii="Arial" w:hAnsi="Arial" w:cs="Arial"/>
                <w:i/>
                <w:lang w:val="sl-SI"/>
              </w:rPr>
              <w:t xml:space="preserve">Kratek opis </w:t>
            </w:r>
            <w:r w:rsidR="00CE31C6" w:rsidRPr="00C24F95">
              <w:rPr>
                <w:rFonts w:ascii="Arial" w:hAnsi="Arial" w:cs="Arial"/>
                <w:i/>
                <w:lang w:val="sl-SI"/>
              </w:rPr>
              <w:t>posla</w:t>
            </w:r>
            <w:r w:rsidR="00D178B7">
              <w:rPr>
                <w:rFonts w:ascii="Arial" w:hAnsi="Arial" w:cs="Arial"/>
                <w:i/>
                <w:lang w:val="sl-SI"/>
              </w:rPr>
              <w:t xml:space="preserve"> oziroma informacijskega sistema:</w:t>
            </w:r>
          </w:p>
        </w:tc>
        <w:tc>
          <w:tcPr>
            <w:tcW w:w="3822" w:type="dxa"/>
            <w:shd w:val="clear" w:color="auto" w:fill="auto"/>
          </w:tcPr>
          <w:p w14:paraId="0124F141" w14:textId="77777777" w:rsidR="00A254B1" w:rsidRPr="00C24F95" w:rsidRDefault="00A254B1" w:rsidP="00DF2AF7">
            <w:pPr>
              <w:spacing w:before="120"/>
              <w:rPr>
                <w:rFonts w:ascii="Arial" w:hAnsi="Arial" w:cs="Arial"/>
                <w:b/>
                <w:color w:val="000000"/>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p w14:paraId="0147F733" w14:textId="77777777" w:rsidR="00A254B1" w:rsidRPr="00C24F95" w:rsidRDefault="00A254B1" w:rsidP="00DF2AF7">
            <w:pPr>
              <w:spacing w:before="120"/>
              <w:rPr>
                <w:rFonts w:ascii="Arial" w:hAnsi="Arial" w:cs="Arial"/>
                <w:lang w:val="sl-SI"/>
              </w:rPr>
            </w:pPr>
          </w:p>
        </w:tc>
      </w:tr>
      <w:tr w:rsidR="000239AC" w:rsidRPr="00C24F95" w14:paraId="0CE0B1A4" w14:textId="77777777" w:rsidTr="00420320">
        <w:trPr>
          <w:trHeight w:val="436"/>
        </w:trPr>
        <w:tc>
          <w:tcPr>
            <w:tcW w:w="5132" w:type="dxa"/>
            <w:shd w:val="clear" w:color="auto" w:fill="F2F2F2"/>
            <w:vAlign w:val="center"/>
          </w:tcPr>
          <w:p w14:paraId="0F308EC1" w14:textId="26A8FBA0" w:rsidR="000239AC" w:rsidRPr="00C24F95" w:rsidRDefault="00CE31C6" w:rsidP="000239AC">
            <w:pPr>
              <w:jc w:val="left"/>
              <w:rPr>
                <w:rFonts w:ascii="Arial" w:hAnsi="Arial" w:cs="Arial"/>
                <w:i/>
                <w:lang w:val="sl-SI"/>
              </w:rPr>
            </w:pPr>
            <w:r w:rsidRPr="00CF2031">
              <w:rPr>
                <w:rFonts w:ascii="Arial" w:hAnsi="Arial" w:cs="Arial"/>
                <w:i/>
                <w:lang w:val="sl-SI"/>
              </w:rPr>
              <w:t xml:space="preserve">Skupna vrednost vzdrževalne pogodbe </w:t>
            </w:r>
            <w:r w:rsidR="000239AC" w:rsidRPr="00CF2031">
              <w:rPr>
                <w:rFonts w:ascii="Arial" w:hAnsi="Arial" w:cs="Arial"/>
                <w:i/>
                <w:lang w:val="sl-SI"/>
              </w:rPr>
              <w:t>v EUR brez DDV:</w:t>
            </w:r>
          </w:p>
          <w:p w14:paraId="6EFD9BD0" w14:textId="29DE6FB8" w:rsidR="00990D49" w:rsidRPr="00C24F95" w:rsidRDefault="00990D49" w:rsidP="000239AC">
            <w:pPr>
              <w:jc w:val="left"/>
              <w:rPr>
                <w:rFonts w:ascii="Arial" w:hAnsi="Arial" w:cs="Arial"/>
                <w:b/>
                <w:color w:val="000000"/>
                <w:lang w:val="sl-SI"/>
              </w:rPr>
            </w:pPr>
          </w:p>
        </w:tc>
        <w:tc>
          <w:tcPr>
            <w:tcW w:w="3822" w:type="dxa"/>
            <w:shd w:val="clear" w:color="auto" w:fill="auto"/>
          </w:tcPr>
          <w:p w14:paraId="124F724D" w14:textId="77777777" w:rsidR="000239AC" w:rsidRPr="00C24F95" w:rsidRDefault="000239AC" w:rsidP="000239AC">
            <w:pPr>
              <w:spacing w:before="120"/>
              <w:rPr>
                <w:rFonts w:ascii="Arial" w:hAnsi="Arial" w:cs="Arial"/>
                <w:b/>
                <w:color w:val="000000"/>
                <w:lang w:val="sl-SI"/>
              </w:rPr>
            </w:pP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tc>
      </w:tr>
      <w:tr w:rsidR="00E32FF9" w:rsidRPr="00C24F95" w14:paraId="3AD5E6ED" w14:textId="77777777" w:rsidTr="00420320">
        <w:trPr>
          <w:trHeight w:val="767"/>
        </w:trPr>
        <w:tc>
          <w:tcPr>
            <w:tcW w:w="5132" w:type="dxa"/>
            <w:shd w:val="clear" w:color="auto" w:fill="F2F2F2"/>
            <w:vAlign w:val="center"/>
          </w:tcPr>
          <w:p w14:paraId="06CE9F54" w14:textId="2D40A8E8" w:rsidR="00E32FF9" w:rsidRPr="00C24F95" w:rsidRDefault="00E32FF9" w:rsidP="00E32FF9">
            <w:pPr>
              <w:jc w:val="left"/>
              <w:rPr>
                <w:rFonts w:ascii="Arial" w:hAnsi="Arial" w:cs="Arial"/>
                <w:i/>
                <w:lang w:val="sl-SI"/>
              </w:rPr>
            </w:pPr>
            <w:r w:rsidRPr="00C24F95">
              <w:rPr>
                <w:rFonts w:ascii="Arial" w:hAnsi="Arial" w:cs="Arial"/>
                <w:i/>
                <w:lang w:val="sl-SI"/>
              </w:rPr>
              <w:t>Obdobje vzdrževanja informacijskega sistema:</w:t>
            </w:r>
          </w:p>
        </w:tc>
        <w:tc>
          <w:tcPr>
            <w:tcW w:w="3822" w:type="dxa"/>
            <w:shd w:val="clear" w:color="auto" w:fill="auto"/>
          </w:tcPr>
          <w:p w14:paraId="4BE86EFF" w14:textId="5E855B01" w:rsidR="00E32FF9" w:rsidRPr="00C24F95" w:rsidRDefault="00E32FF9" w:rsidP="00E32FF9">
            <w:pPr>
              <w:spacing w:before="120"/>
              <w:rPr>
                <w:rFonts w:ascii="Arial" w:hAnsi="Arial" w:cs="Arial"/>
                <w:b/>
                <w:color w:val="000000"/>
                <w:lang w:val="sl-SI"/>
              </w:rPr>
            </w:pPr>
            <w:r w:rsidRPr="00C24F95">
              <w:rPr>
                <w:rFonts w:ascii="Arial" w:hAnsi="Arial" w:cs="Arial"/>
                <w:b/>
                <w:color w:val="000000"/>
                <w:lang w:val="sl-SI"/>
              </w:rPr>
              <w:t xml:space="preserve">od </w:t>
            </w: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p w14:paraId="3FC31A54" w14:textId="71571A05" w:rsidR="00E32FF9" w:rsidRPr="00C24F95" w:rsidRDefault="00E32FF9" w:rsidP="00E32FF9">
            <w:pPr>
              <w:spacing w:before="120"/>
              <w:rPr>
                <w:rFonts w:ascii="Arial" w:hAnsi="Arial" w:cs="Arial"/>
                <w:b/>
                <w:color w:val="000000"/>
                <w:lang w:val="sl-SI"/>
              </w:rPr>
            </w:pPr>
            <w:r w:rsidRPr="00C24F95">
              <w:rPr>
                <w:rFonts w:ascii="Arial" w:hAnsi="Arial" w:cs="Arial"/>
                <w:b/>
                <w:color w:val="000000"/>
                <w:lang w:val="sl-SI"/>
              </w:rPr>
              <w:t xml:space="preserve">do </w:t>
            </w:r>
            <w:r w:rsidRPr="00C24F95">
              <w:rPr>
                <w:rFonts w:ascii="Arial" w:hAnsi="Arial" w:cs="Arial"/>
                <w:b/>
                <w:color w:val="000000"/>
                <w:lang w:val="sl-SI"/>
              </w:rPr>
              <w:fldChar w:fldCharType="begin">
                <w:ffData>
                  <w:name w:val="Besedilo17"/>
                  <w:enabled/>
                  <w:calcOnExit w:val="0"/>
                  <w:textInput/>
                </w:ffData>
              </w:fldChar>
            </w:r>
            <w:r w:rsidRPr="00C24F95">
              <w:rPr>
                <w:rFonts w:ascii="Arial" w:hAnsi="Arial" w:cs="Arial"/>
                <w:b/>
                <w:color w:val="000000"/>
                <w:lang w:val="sl-SI"/>
              </w:rPr>
              <w:instrText xml:space="preserve"> FORMTEXT </w:instrText>
            </w:r>
            <w:r w:rsidRPr="00C24F95">
              <w:rPr>
                <w:rFonts w:ascii="Arial" w:hAnsi="Arial" w:cs="Arial"/>
                <w:b/>
                <w:color w:val="000000"/>
                <w:lang w:val="sl-SI"/>
              </w:rPr>
            </w:r>
            <w:r w:rsidRPr="00C24F95">
              <w:rPr>
                <w:rFonts w:ascii="Arial" w:hAnsi="Arial" w:cs="Arial"/>
                <w:b/>
                <w:color w:val="000000"/>
                <w:lang w:val="sl-SI"/>
              </w:rPr>
              <w:fldChar w:fldCharType="separate"/>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noProof/>
                <w:color w:val="000000"/>
                <w:lang w:val="sl-SI"/>
              </w:rPr>
              <w:t> </w:t>
            </w:r>
            <w:r w:rsidRPr="00C24F95">
              <w:rPr>
                <w:rFonts w:ascii="Arial" w:hAnsi="Arial" w:cs="Arial"/>
                <w:b/>
                <w:color w:val="000000"/>
                <w:lang w:val="sl-SI"/>
              </w:rPr>
              <w:fldChar w:fldCharType="end"/>
            </w:r>
          </w:p>
        </w:tc>
      </w:tr>
      <w:tr w:rsidR="00E32FF9" w:rsidRPr="00C24F95" w14:paraId="067F0430" w14:textId="77777777" w:rsidTr="00420320">
        <w:trPr>
          <w:trHeight w:val="1101"/>
        </w:trPr>
        <w:tc>
          <w:tcPr>
            <w:tcW w:w="5132" w:type="dxa"/>
            <w:shd w:val="clear" w:color="auto" w:fill="F2F2F2"/>
            <w:vAlign w:val="center"/>
          </w:tcPr>
          <w:p w14:paraId="7C6EB2C4" w14:textId="77777777" w:rsidR="00E32FF9" w:rsidRPr="00C24F95" w:rsidRDefault="00E32FF9" w:rsidP="00E32FF9">
            <w:pPr>
              <w:jc w:val="left"/>
              <w:rPr>
                <w:rFonts w:ascii="Arial" w:hAnsi="Arial" w:cs="Arial"/>
                <w:i/>
                <w:lang w:val="sl-SI"/>
              </w:rPr>
            </w:pPr>
            <w:r w:rsidRPr="00C24F95">
              <w:rPr>
                <w:rFonts w:ascii="Arial" w:hAnsi="Arial" w:cs="Arial"/>
                <w:i/>
                <w:lang w:val="sl-SI"/>
              </w:rPr>
              <w:lastRenderedPageBreak/>
              <w:t>Kontaktne osebe naročnika referenčnega projekta in    telefonske številke ali elektronski naslov, kjer je mogoče navedeno preveriti:</w:t>
            </w:r>
          </w:p>
        </w:tc>
        <w:tc>
          <w:tcPr>
            <w:tcW w:w="3822" w:type="dxa"/>
            <w:shd w:val="clear" w:color="auto" w:fill="auto"/>
          </w:tcPr>
          <w:p w14:paraId="3DCCF9BF" w14:textId="77777777" w:rsidR="00E32FF9" w:rsidRPr="00C24F95" w:rsidRDefault="00E32FF9" w:rsidP="00E32FF9">
            <w:pPr>
              <w:rPr>
                <w:rFonts w:ascii="Arial" w:hAnsi="Arial" w:cs="Arial"/>
                <w:lang w:val="sl-SI"/>
              </w:rPr>
            </w:pPr>
          </w:p>
          <w:p w14:paraId="7B95E7A1" w14:textId="77777777" w:rsidR="00E32FF9" w:rsidRPr="00C24F95" w:rsidRDefault="00E32FF9" w:rsidP="00E32FF9">
            <w:pPr>
              <w:rPr>
                <w:rFonts w:ascii="Arial" w:hAnsi="Arial" w:cs="Arial"/>
                <w:bCs/>
                <w:color w:val="000000"/>
                <w:lang w:val="sl-SI"/>
              </w:rPr>
            </w:pPr>
            <w:r w:rsidRPr="00C24F95">
              <w:rPr>
                <w:rFonts w:ascii="Arial" w:hAnsi="Arial" w:cs="Arial"/>
                <w:lang w:val="sl-SI"/>
              </w:rPr>
              <w:t xml:space="preserve">Predmetno izjavo je mogoče preveriti pri osebi </w:t>
            </w:r>
            <w:r w:rsidRPr="00C24F95">
              <w:rPr>
                <w:rFonts w:ascii="Arial" w:hAnsi="Arial" w:cs="Arial"/>
                <w:b/>
                <w:bCs/>
                <w:color w:val="000000"/>
                <w:lang w:val="sl-SI"/>
              </w:rPr>
              <w:fldChar w:fldCharType="begin">
                <w:ffData>
                  <w:name w:val="Besedilo6"/>
                  <w:enabled/>
                  <w:calcOnExit w:val="0"/>
                  <w:textInput/>
                </w:ffData>
              </w:fldChar>
            </w:r>
            <w:r w:rsidRPr="00C24F95">
              <w:rPr>
                <w:rFonts w:ascii="Arial" w:hAnsi="Arial" w:cs="Arial"/>
                <w:b/>
                <w:bCs/>
                <w:color w:val="000000"/>
                <w:lang w:val="sl-SI"/>
              </w:rPr>
              <w:instrText xml:space="preserve"> FORMTEXT </w:instrText>
            </w:r>
            <w:r w:rsidRPr="00C24F95">
              <w:rPr>
                <w:rFonts w:ascii="Arial" w:hAnsi="Arial" w:cs="Arial"/>
                <w:b/>
                <w:bCs/>
                <w:color w:val="000000"/>
                <w:lang w:val="sl-SI"/>
              </w:rPr>
            </w:r>
            <w:r w:rsidRPr="00C24F95">
              <w:rPr>
                <w:rFonts w:ascii="Arial" w:hAnsi="Arial" w:cs="Arial"/>
                <w:b/>
                <w:bCs/>
                <w:color w:val="000000"/>
                <w:lang w:val="sl-SI"/>
              </w:rPr>
              <w:fldChar w:fldCharType="separate"/>
            </w:r>
            <w:r w:rsidRPr="00C24F95">
              <w:rPr>
                <w:rFonts w:ascii="Arial" w:hAnsi="Arial" w:cs="Arial"/>
                <w:b/>
                <w:bCs/>
                <w:noProof/>
                <w:color w:val="000000"/>
                <w:lang w:val="sl-SI"/>
              </w:rPr>
              <w:t> </w:t>
            </w:r>
            <w:r w:rsidRPr="00C24F95">
              <w:rPr>
                <w:rFonts w:ascii="Arial" w:hAnsi="Arial" w:cs="Arial"/>
                <w:b/>
                <w:bCs/>
                <w:noProof/>
                <w:color w:val="000000"/>
                <w:lang w:val="sl-SI"/>
              </w:rPr>
              <w:t> </w:t>
            </w:r>
            <w:r w:rsidRPr="00C24F95">
              <w:rPr>
                <w:rFonts w:ascii="Arial" w:hAnsi="Arial" w:cs="Arial"/>
                <w:b/>
                <w:bCs/>
                <w:noProof/>
                <w:color w:val="000000"/>
                <w:lang w:val="sl-SI"/>
              </w:rPr>
              <w:t> </w:t>
            </w:r>
            <w:r w:rsidRPr="00C24F95">
              <w:rPr>
                <w:rFonts w:ascii="Arial" w:hAnsi="Arial" w:cs="Arial"/>
                <w:b/>
                <w:bCs/>
                <w:noProof/>
                <w:color w:val="000000"/>
                <w:lang w:val="sl-SI"/>
              </w:rPr>
              <w:t> </w:t>
            </w:r>
            <w:r w:rsidRPr="00C24F95">
              <w:rPr>
                <w:rFonts w:ascii="Arial" w:hAnsi="Arial" w:cs="Arial"/>
                <w:b/>
                <w:bCs/>
                <w:noProof/>
                <w:color w:val="000000"/>
                <w:lang w:val="sl-SI"/>
              </w:rPr>
              <w:t> </w:t>
            </w:r>
            <w:r w:rsidRPr="00C24F95">
              <w:rPr>
                <w:rFonts w:ascii="Arial" w:hAnsi="Arial" w:cs="Arial"/>
                <w:b/>
                <w:lang w:val="sl-SI"/>
              </w:rPr>
              <w:fldChar w:fldCharType="end"/>
            </w:r>
            <w:r w:rsidRPr="00C24F95">
              <w:rPr>
                <w:rFonts w:ascii="Arial" w:hAnsi="Arial" w:cs="Arial"/>
                <w:lang w:val="sl-SI"/>
              </w:rPr>
              <w:t xml:space="preserve"> </w:t>
            </w:r>
            <w:r w:rsidRPr="00C24F95">
              <w:rPr>
                <w:rFonts w:ascii="Arial" w:hAnsi="Arial" w:cs="Arial"/>
                <w:bCs/>
                <w:color w:val="000000"/>
                <w:lang w:val="sl-SI"/>
              </w:rPr>
              <w:t xml:space="preserve">na telefonski številki: </w:t>
            </w:r>
            <w:r w:rsidRPr="00C24F95">
              <w:rPr>
                <w:rFonts w:ascii="Arial" w:hAnsi="Arial" w:cs="Arial"/>
                <w:b/>
                <w:bCs/>
                <w:color w:val="000000"/>
                <w:lang w:val="sl-SI"/>
              </w:rPr>
              <w:fldChar w:fldCharType="begin">
                <w:ffData>
                  <w:name w:val="Besedilo7"/>
                  <w:enabled/>
                  <w:calcOnExit w:val="0"/>
                  <w:textInput/>
                </w:ffData>
              </w:fldChar>
            </w:r>
            <w:r w:rsidRPr="00C24F95">
              <w:rPr>
                <w:rFonts w:ascii="Arial" w:hAnsi="Arial" w:cs="Arial"/>
                <w:b/>
                <w:bCs/>
                <w:color w:val="000000"/>
                <w:lang w:val="sl-SI"/>
              </w:rPr>
              <w:instrText xml:space="preserve"> FORMTEXT </w:instrText>
            </w:r>
            <w:r w:rsidRPr="00C24F95">
              <w:rPr>
                <w:rFonts w:ascii="Arial" w:hAnsi="Arial" w:cs="Arial"/>
                <w:b/>
                <w:bCs/>
                <w:color w:val="000000"/>
                <w:lang w:val="sl-SI"/>
              </w:rPr>
            </w:r>
            <w:r w:rsidRPr="00C24F95">
              <w:rPr>
                <w:rFonts w:ascii="Arial" w:hAnsi="Arial" w:cs="Arial"/>
                <w:b/>
                <w:bCs/>
                <w:color w:val="000000"/>
                <w:lang w:val="sl-SI"/>
              </w:rPr>
              <w:fldChar w:fldCharType="separate"/>
            </w:r>
            <w:r w:rsidRPr="00C24F95">
              <w:rPr>
                <w:rFonts w:ascii="Arial" w:hAnsi="Arial" w:cs="Arial"/>
                <w:b/>
                <w:bCs/>
                <w:color w:val="000000"/>
                <w:lang w:val="sl-SI"/>
              </w:rPr>
              <w:t> </w:t>
            </w:r>
            <w:r w:rsidRPr="00C24F95">
              <w:rPr>
                <w:rFonts w:ascii="Arial" w:hAnsi="Arial" w:cs="Arial"/>
                <w:b/>
                <w:bCs/>
                <w:color w:val="000000"/>
                <w:lang w:val="sl-SI"/>
              </w:rPr>
              <w:t> </w:t>
            </w:r>
            <w:r w:rsidRPr="00C24F95">
              <w:rPr>
                <w:rFonts w:ascii="Arial" w:hAnsi="Arial" w:cs="Arial"/>
                <w:b/>
                <w:bCs/>
                <w:color w:val="000000"/>
                <w:lang w:val="sl-SI"/>
              </w:rPr>
              <w:t> </w:t>
            </w:r>
            <w:r w:rsidRPr="00C24F95">
              <w:rPr>
                <w:rFonts w:ascii="Arial" w:hAnsi="Arial" w:cs="Arial"/>
                <w:b/>
                <w:bCs/>
                <w:color w:val="000000"/>
                <w:lang w:val="sl-SI"/>
              </w:rPr>
              <w:t> </w:t>
            </w:r>
            <w:r w:rsidRPr="00C24F95">
              <w:rPr>
                <w:rFonts w:ascii="Arial" w:hAnsi="Arial" w:cs="Arial"/>
                <w:b/>
                <w:bCs/>
                <w:color w:val="000000"/>
                <w:lang w:val="sl-SI"/>
              </w:rPr>
              <w:t> </w:t>
            </w:r>
            <w:r w:rsidRPr="00C24F95">
              <w:rPr>
                <w:rFonts w:ascii="Arial" w:hAnsi="Arial" w:cs="Arial"/>
                <w:b/>
                <w:lang w:val="sl-SI"/>
              </w:rPr>
              <w:fldChar w:fldCharType="end"/>
            </w:r>
            <w:r w:rsidRPr="00C24F95">
              <w:rPr>
                <w:rFonts w:ascii="Arial" w:hAnsi="Arial" w:cs="Arial"/>
                <w:bCs/>
                <w:color w:val="000000"/>
                <w:lang w:val="sl-SI"/>
              </w:rPr>
              <w:t xml:space="preserve"> ali elektronskem naslovu:</w:t>
            </w:r>
            <w:r w:rsidRPr="00C24F95">
              <w:rPr>
                <w:rFonts w:ascii="Arial" w:hAnsi="Arial" w:cs="Arial"/>
                <w:b/>
                <w:bCs/>
                <w:color w:val="000000"/>
                <w:lang w:val="sl-SI"/>
              </w:rPr>
              <w:fldChar w:fldCharType="begin">
                <w:ffData>
                  <w:name w:val="Besedilo1"/>
                  <w:enabled/>
                  <w:calcOnExit w:val="0"/>
                  <w:textInput/>
                </w:ffData>
              </w:fldChar>
            </w:r>
            <w:r w:rsidRPr="00C24F95">
              <w:rPr>
                <w:rFonts w:ascii="Arial" w:hAnsi="Arial" w:cs="Arial"/>
                <w:b/>
                <w:bCs/>
                <w:color w:val="000000"/>
                <w:lang w:val="sl-SI"/>
              </w:rPr>
              <w:instrText xml:space="preserve"> FORMTEXT </w:instrText>
            </w:r>
            <w:r w:rsidRPr="00C24F95">
              <w:rPr>
                <w:rFonts w:ascii="Arial" w:hAnsi="Arial" w:cs="Arial"/>
                <w:b/>
                <w:bCs/>
                <w:color w:val="000000"/>
                <w:lang w:val="sl-SI"/>
              </w:rPr>
            </w:r>
            <w:r w:rsidRPr="00C24F95">
              <w:rPr>
                <w:rFonts w:ascii="Arial" w:hAnsi="Arial" w:cs="Arial"/>
                <w:b/>
                <w:bCs/>
                <w:color w:val="000000"/>
                <w:lang w:val="sl-SI"/>
              </w:rPr>
              <w:fldChar w:fldCharType="separate"/>
            </w:r>
            <w:r w:rsidRPr="00C24F95">
              <w:rPr>
                <w:rFonts w:ascii="Arial" w:eastAsia="Arial Unicode MS" w:hAnsi="Arial" w:cs="Arial"/>
                <w:b/>
                <w:bCs/>
                <w:noProof/>
                <w:color w:val="000000"/>
                <w:lang w:val="sl-SI"/>
              </w:rPr>
              <w:t> </w:t>
            </w:r>
            <w:r w:rsidRPr="00C24F95">
              <w:rPr>
                <w:rFonts w:ascii="Arial" w:eastAsia="Arial Unicode MS" w:hAnsi="Arial" w:cs="Arial"/>
                <w:b/>
                <w:bCs/>
                <w:noProof/>
                <w:color w:val="000000"/>
                <w:lang w:val="sl-SI"/>
              </w:rPr>
              <w:t> </w:t>
            </w:r>
            <w:r w:rsidRPr="00C24F95">
              <w:rPr>
                <w:rFonts w:ascii="Arial" w:eastAsia="Arial Unicode MS" w:hAnsi="Arial" w:cs="Arial"/>
                <w:b/>
                <w:bCs/>
                <w:noProof/>
                <w:color w:val="000000"/>
                <w:lang w:val="sl-SI"/>
              </w:rPr>
              <w:t> </w:t>
            </w:r>
            <w:r w:rsidRPr="00C24F95">
              <w:rPr>
                <w:rFonts w:ascii="Arial" w:eastAsia="Arial Unicode MS" w:hAnsi="Arial" w:cs="Arial"/>
                <w:b/>
                <w:bCs/>
                <w:noProof/>
                <w:color w:val="000000"/>
                <w:lang w:val="sl-SI"/>
              </w:rPr>
              <w:t> </w:t>
            </w:r>
            <w:r w:rsidRPr="00C24F95">
              <w:rPr>
                <w:rFonts w:ascii="Arial" w:eastAsia="Arial Unicode MS" w:hAnsi="Arial" w:cs="Arial"/>
                <w:b/>
                <w:bCs/>
                <w:noProof/>
                <w:color w:val="000000"/>
                <w:lang w:val="sl-SI"/>
              </w:rPr>
              <w:t> </w:t>
            </w:r>
            <w:r w:rsidRPr="00C24F95">
              <w:rPr>
                <w:rFonts w:ascii="Arial" w:hAnsi="Arial" w:cs="Arial"/>
                <w:b/>
                <w:bCs/>
                <w:color w:val="000000"/>
                <w:lang w:val="sl-SI"/>
              </w:rPr>
              <w:fldChar w:fldCharType="end"/>
            </w:r>
            <w:r w:rsidRPr="00C24F95">
              <w:rPr>
                <w:rFonts w:ascii="Arial" w:hAnsi="Arial" w:cs="Arial"/>
                <w:bCs/>
                <w:color w:val="000000"/>
                <w:lang w:val="sl-SI"/>
              </w:rPr>
              <w:t>.</w:t>
            </w:r>
          </w:p>
          <w:p w14:paraId="40E40420" w14:textId="77777777" w:rsidR="00E32FF9" w:rsidRPr="00C24F95" w:rsidRDefault="00E32FF9" w:rsidP="00E32FF9">
            <w:pPr>
              <w:rPr>
                <w:rFonts w:ascii="Arial" w:hAnsi="Arial" w:cs="Arial"/>
                <w:lang w:val="sl-SI"/>
              </w:rPr>
            </w:pPr>
          </w:p>
        </w:tc>
      </w:tr>
    </w:tbl>
    <w:bookmarkEnd w:id="1"/>
    <w:p w14:paraId="2463250F" w14:textId="2D73E381" w:rsidR="00D570CB" w:rsidRPr="00F86A8C" w:rsidRDefault="00D570CB" w:rsidP="00D570CB">
      <w:pPr>
        <w:spacing w:before="80"/>
        <w:rPr>
          <w:rFonts w:ascii="Arial" w:hAnsi="Arial" w:cs="Arial"/>
          <w:i/>
          <w:iCs/>
          <w:lang w:val="sl-SI"/>
        </w:rPr>
      </w:pPr>
      <w:r w:rsidRPr="00C24F95">
        <w:rPr>
          <w:rFonts w:ascii="Arial" w:hAnsi="Arial" w:cs="Arial"/>
          <w:i/>
          <w:iCs/>
          <w:lang w:val="sl-SI"/>
        </w:rPr>
        <w:t xml:space="preserve">  </w:t>
      </w:r>
      <w:r w:rsidRPr="00C24F95">
        <w:rPr>
          <w:rFonts w:ascii="Arial" w:hAnsi="Arial" w:cs="Arial"/>
          <w:b/>
          <w:bCs/>
          <w:i/>
          <w:iCs/>
          <w:u w:val="single"/>
          <w:lang w:val="sl-SI" w:eastAsia="sl-SI"/>
        </w:rPr>
        <w:t>Obrazec se po potrebi razmnoži in izpolni.</w:t>
      </w:r>
    </w:p>
    <w:p w14:paraId="613409A7" w14:textId="77777777" w:rsidR="00D570CB" w:rsidRPr="00C24F95" w:rsidRDefault="00D570CB" w:rsidP="00DF2AF7">
      <w:pPr>
        <w:rPr>
          <w:rFonts w:ascii="Arial" w:hAnsi="Arial" w:cs="Arial"/>
          <w:highlight w:val="cyan"/>
          <w:lang w:val="sl-SI"/>
        </w:rPr>
      </w:pPr>
    </w:p>
    <w:p w14:paraId="55FCC50E" w14:textId="77777777" w:rsidR="00B63F41" w:rsidRPr="00C24F95" w:rsidRDefault="00B63F41" w:rsidP="00B63F41">
      <w:pPr>
        <w:rPr>
          <w:rFonts w:ascii="Arial" w:hAnsi="Arial" w:cs="Arial"/>
          <w:lang w:val="sl-SI"/>
        </w:rPr>
      </w:pPr>
    </w:p>
    <w:p w14:paraId="14B35764" w14:textId="77777777" w:rsidR="00990D49" w:rsidRPr="00C24F95" w:rsidRDefault="00990D49" w:rsidP="00B63F41">
      <w:pPr>
        <w:rPr>
          <w:rFonts w:ascii="Arial" w:hAnsi="Arial" w:cs="Arial"/>
          <w:lang w:val="sl-SI"/>
        </w:rPr>
      </w:pPr>
    </w:p>
    <w:p w14:paraId="453AF835" w14:textId="546AC9AB" w:rsidR="00B63F41" w:rsidRPr="00C24F95" w:rsidRDefault="00990D49" w:rsidP="00B63F41">
      <w:pPr>
        <w:rPr>
          <w:rFonts w:ascii="Arial" w:hAnsi="Arial" w:cs="Arial"/>
          <w:b/>
          <w:bCs/>
          <w:lang w:val="sl-SI"/>
        </w:rPr>
      </w:pPr>
      <w:r w:rsidRPr="00C24F95">
        <w:rPr>
          <w:rFonts w:ascii="Arial" w:hAnsi="Arial" w:cs="Arial"/>
          <w:b/>
          <w:bCs/>
          <w:lang w:val="sl-SI"/>
        </w:rPr>
        <w:t>Potrditev izjave s strani referenčnega naročnika projekta:</w:t>
      </w:r>
    </w:p>
    <w:p w14:paraId="46935E4B" w14:textId="77777777" w:rsidR="00990D49" w:rsidRPr="00C24F95" w:rsidRDefault="00990D49" w:rsidP="00B63F41">
      <w:pPr>
        <w:rPr>
          <w:rFonts w:ascii="Arial" w:hAnsi="Arial" w:cs="Arial"/>
          <w:b/>
          <w:bCs/>
          <w:lang w:val="sl-SI"/>
        </w:rPr>
      </w:pPr>
    </w:p>
    <w:p w14:paraId="5FCAF5DA" w14:textId="77777777" w:rsidR="00990D49" w:rsidRPr="00C24F95" w:rsidRDefault="00990D49" w:rsidP="00B63F41">
      <w:pPr>
        <w:rPr>
          <w:rFonts w:ascii="Arial" w:hAnsi="Arial" w:cs="Arial"/>
          <w:b/>
          <w:bCs/>
          <w:lang w:val="sl-SI"/>
        </w:rPr>
      </w:pPr>
    </w:p>
    <w:p w14:paraId="4217ED5C" w14:textId="77777777" w:rsidR="00A53C6D" w:rsidRPr="00C24F95" w:rsidRDefault="00A53C6D" w:rsidP="00DF2AF7">
      <w:pPr>
        <w:rPr>
          <w:rFonts w:ascii="Arial" w:hAnsi="Arial" w:cs="Arial"/>
          <w:lang w:val="sl-SI"/>
        </w:rPr>
      </w:pPr>
    </w:p>
    <w:tbl>
      <w:tblPr>
        <w:tblW w:w="8961" w:type="dxa"/>
        <w:tblLayout w:type="fixed"/>
        <w:tblLook w:val="04A0" w:firstRow="1" w:lastRow="0" w:firstColumn="1" w:lastColumn="0" w:noHBand="0" w:noVBand="1"/>
      </w:tblPr>
      <w:tblGrid>
        <w:gridCol w:w="3359"/>
        <w:gridCol w:w="1824"/>
        <w:gridCol w:w="3778"/>
      </w:tblGrid>
      <w:tr w:rsidR="00A254B1" w:rsidRPr="00C24F95" w14:paraId="0CBA67B0" w14:textId="77777777" w:rsidTr="00185EC1">
        <w:trPr>
          <w:trHeight w:val="10"/>
        </w:trPr>
        <w:tc>
          <w:tcPr>
            <w:tcW w:w="3359" w:type="dxa"/>
          </w:tcPr>
          <w:p w14:paraId="2AF9B957" w14:textId="77777777" w:rsidR="00A254B1" w:rsidRPr="00C24F95" w:rsidRDefault="00A254B1" w:rsidP="00DF2AF7">
            <w:pPr>
              <w:rPr>
                <w:rFonts w:ascii="Arial" w:hAnsi="Arial" w:cs="Arial"/>
                <w:lang w:val="sl-SI" w:eastAsia="en-US"/>
              </w:rPr>
            </w:pPr>
            <w:bookmarkStart w:id="2" w:name="_Hlk32232746"/>
            <w:r w:rsidRPr="00C24F95">
              <w:rPr>
                <w:rFonts w:ascii="Arial" w:hAnsi="Arial" w:cs="Arial"/>
                <w:lang w:val="sl-SI" w:eastAsia="en-US"/>
              </w:rPr>
              <w:t xml:space="preserve">Kraj: </w:t>
            </w:r>
            <w:r w:rsidRPr="00C24F95">
              <w:rPr>
                <w:rFonts w:ascii="Arial" w:hAnsi="Arial" w:cs="Arial"/>
                <w:lang w:val="sl-SI" w:eastAsia="en-US"/>
              </w:rPr>
              <w:fldChar w:fldCharType="begin">
                <w:ffData>
                  <w:name w:val="Besedilo43"/>
                  <w:enabled/>
                  <w:calcOnExit w:val="0"/>
                  <w:textInput/>
                </w:ffData>
              </w:fldChar>
            </w:r>
            <w:r w:rsidRPr="00C24F95">
              <w:rPr>
                <w:rFonts w:ascii="Arial" w:hAnsi="Arial" w:cs="Arial"/>
                <w:lang w:val="sl-SI" w:eastAsia="en-US"/>
              </w:rPr>
              <w:instrText xml:space="preserve"> FORMTEXT </w:instrText>
            </w:r>
            <w:r w:rsidRPr="00C24F95">
              <w:rPr>
                <w:rFonts w:ascii="Arial" w:hAnsi="Arial" w:cs="Arial"/>
                <w:lang w:val="sl-SI" w:eastAsia="en-US"/>
              </w:rPr>
            </w:r>
            <w:r w:rsidRPr="00C24F95">
              <w:rPr>
                <w:rFonts w:ascii="Arial" w:hAnsi="Arial" w:cs="Arial"/>
                <w:lang w:val="sl-SI" w:eastAsia="en-US"/>
              </w:rPr>
              <w:fldChar w:fldCharType="separate"/>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lang w:val="sl-SI" w:eastAsia="en-US"/>
              </w:rPr>
              <w:fldChar w:fldCharType="end"/>
            </w:r>
          </w:p>
          <w:p w14:paraId="49480D0E" w14:textId="77777777" w:rsidR="00DF2AF7" w:rsidRPr="00C24F95" w:rsidRDefault="00DF2AF7" w:rsidP="00DF2AF7">
            <w:pPr>
              <w:rPr>
                <w:rFonts w:ascii="Arial" w:hAnsi="Arial" w:cs="Arial"/>
                <w:lang w:val="sl-SI" w:eastAsia="en-US"/>
              </w:rPr>
            </w:pPr>
            <w:r w:rsidRPr="00C24F95">
              <w:rPr>
                <w:rFonts w:ascii="Arial" w:hAnsi="Arial" w:cs="Arial"/>
                <w:lang w:val="sl-SI" w:eastAsia="en-US"/>
              </w:rPr>
              <w:t>Datum</w:t>
            </w:r>
            <w:r w:rsidRPr="00C24F95">
              <w:rPr>
                <w:rFonts w:ascii="Arial" w:hAnsi="Arial" w:cs="Arial"/>
                <w:lang w:val="sl-SI" w:eastAsia="en-US"/>
              </w:rPr>
              <w:fldChar w:fldCharType="begin">
                <w:ffData>
                  <w:name w:val="Besedilo22"/>
                  <w:enabled/>
                  <w:calcOnExit w:val="0"/>
                  <w:textInput/>
                </w:ffData>
              </w:fldChar>
            </w:r>
            <w:r w:rsidRPr="00C24F95">
              <w:rPr>
                <w:rFonts w:ascii="Arial" w:hAnsi="Arial" w:cs="Arial"/>
                <w:lang w:val="sl-SI" w:eastAsia="en-US"/>
              </w:rPr>
              <w:instrText xml:space="preserve"> FORMTEXT </w:instrText>
            </w:r>
            <w:r w:rsidR="001A7284">
              <w:rPr>
                <w:rFonts w:ascii="Arial" w:hAnsi="Arial" w:cs="Arial"/>
                <w:lang w:val="sl-SI" w:eastAsia="en-US"/>
              </w:rPr>
            </w:r>
            <w:r w:rsidR="001A7284">
              <w:rPr>
                <w:rFonts w:ascii="Arial" w:hAnsi="Arial" w:cs="Arial"/>
                <w:lang w:val="sl-SI" w:eastAsia="en-US"/>
              </w:rPr>
              <w:fldChar w:fldCharType="separate"/>
            </w:r>
            <w:r w:rsidRPr="00C24F95">
              <w:rPr>
                <w:rFonts w:ascii="Arial" w:hAnsi="Arial" w:cs="Arial"/>
                <w:lang w:val="sl-SI" w:eastAsia="en-US"/>
              </w:rPr>
              <w:fldChar w:fldCharType="end"/>
            </w:r>
            <w:r w:rsidRPr="00C24F95">
              <w:rPr>
                <w:rFonts w:ascii="Arial" w:hAnsi="Arial" w:cs="Arial"/>
                <w:lang w:val="sl-SI" w:eastAsia="en-US"/>
              </w:rPr>
              <w:t xml:space="preserve">: </w:t>
            </w:r>
            <w:r w:rsidRPr="00C24F95">
              <w:rPr>
                <w:rFonts w:ascii="Arial" w:hAnsi="Arial" w:cs="Arial"/>
                <w:b/>
                <w:lang w:val="sl-SI" w:eastAsia="en-US"/>
              </w:rPr>
              <w:fldChar w:fldCharType="begin">
                <w:ffData>
                  <w:name w:val="Besedilo39"/>
                  <w:enabled/>
                  <w:calcOnExit w:val="0"/>
                  <w:textInput/>
                </w:ffData>
              </w:fldChar>
            </w:r>
            <w:r w:rsidRPr="00C24F95">
              <w:rPr>
                <w:rFonts w:ascii="Arial" w:hAnsi="Arial" w:cs="Arial"/>
                <w:b/>
                <w:lang w:val="sl-SI" w:eastAsia="en-US"/>
              </w:rPr>
              <w:instrText xml:space="preserve"> FORMTEXT </w:instrText>
            </w:r>
            <w:r w:rsidRPr="00C24F95">
              <w:rPr>
                <w:rFonts w:ascii="Arial" w:hAnsi="Arial" w:cs="Arial"/>
                <w:b/>
                <w:lang w:val="sl-SI" w:eastAsia="en-US"/>
              </w:rPr>
            </w:r>
            <w:r w:rsidRPr="00C24F95">
              <w:rPr>
                <w:rFonts w:ascii="Arial" w:hAnsi="Arial" w:cs="Arial"/>
                <w:b/>
                <w:lang w:val="sl-SI" w:eastAsia="en-US"/>
              </w:rPr>
              <w:fldChar w:fldCharType="separate"/>
            </w:r>
            <w:r w:rsidRPr="00C24F95">
              <w:rPr>
                <w:rFonts w:ascii="Arial" w:hAnsi="Arial" w:cs="Arial"/>
                <w:b/>
                <w:noProof/>
                <w:lang w:val="sl-SI" w:eastAsia="en-US"/>
              </w:rPr>
              <w:t> </w:t>
            </w:r>
            <w:r w:rsidRPr="00C24F95">
              <w:rPr>
                <w:rFonts w:ascii="Arial" w:hAnsi="Arial" w:cs="Arial"/>
                <w:b/>
                <w:noProof/>
                <w:lang w:val="sl-SI" w:eastAsia="en-US"/>
              </w:rPr>
              <w:t> </w:t>
            </w:r>
            <w:r w:rsidRPr="00C24F95">
              <w:rPr>
                <w:rFonts w:ascii="Arial" w:hAnsi="Arial" w:cs="Arial"/>
                <w:b/>
                <w:noProof/>
                <w:lang w:val="sl-SI" w:eastAsia="en-US"/>
              </w:rPr>
              <w:t> </w:t>
            </w:r>
            <w:r w:rsidRPr="00C24F95">
              <w:rPr>
                <w:rFonts w:ascii="Arial" w:hAnsi="Arial" w:cs="Arial"/>
                <w:b/>
                <w:noProof/>
                <w:lang w:val="sl-SI" w:eastAsia="en-US"/>
              </w:rPr>
              <w:t> </w:t>
            </w:r>
            <w:r w:rsidRPr="00C24F95">
              <w:rPr>
                <w:rFonts w:ascii="Arial" w:hAnsi="Arial" w:cs="Arial"/>
                <w:b/>
                <w:noProof/>
                <w:lang w:val="sl-SI" w:eastAsia="en-US"/>
              </w:rPr>
              <w:t> </w:t>
            </w:r>
            <w:r w:rsidRPr="00C24F95">
              <w:rPr>
                <w:rFonts w:ascii="Arial" w:hAnsi="Arial" w:cs="Arial"/>
                <w:b/>
                <w:lang w:val="sl-SI" w:eastAsia="en-US"/>
              </w:rPr>
              <w:fldChar w:fldCharType="end"/>
            </w:r>
          </w:p>
        </w:tc>
        <w:tc>
          <w:tcPr>
            <w:tcW w:w="1824" w:type="dxa"/>
          </w:tcPr>
          <w:p w14:paraId="6C29B2BE" w14:textId="77777777" w:rsidR="00A254B1" w:rsidRPr="00C24F95" w:rsidRDefault="00A254B1" w:rsidP="00DF2AF7">
            <w:pPr>
              <w:tabs>
                <w:tab w:val="center" w:pos="7020"/>
              </w:tabs>
              <w:rPr>
                <w:rFonts w:ascii="Arial" w:hAnsi="Arial" w:cs="Arial"/>
                <w:lang w:val="sl-SI" w:eastAsia="en-US"/>
              </w:rPr>
            </w:pPr>
          </w:p>
        </w:tc>
        <w:tc>
          <w:tcPr>
            <w:tcW w:w="3778" w:type="dxa"/>
          </w:tcPr>
          <w:p w14:paraId="16BB0901" w14:textId="77777777" w:rsidR="00DF2AF7" w:rsidRPr="00C24F95" w:rsidRDefault="00DF2AF7" w:rsidP="00C369EC">
            <w:pPr>
              <w:tabs>
                <w:tab w:val="center" w:pos="7020"/>
              </w:tabs>
              <w:jc w:val="left"/>
              <w:rPr>
                <w:rFonts w:ascii="Arial" w:hAnsi="Arial" w:cs="Arial"/>
                <w:lang w:val="sl-SI" w:eastAsia="en-US"/>
              </w:rPr>
            </w:pPr>
            <w:r w:rsidRPr="00C24F95">
              <w:rPr>
                <w:rFonts w:ascii="Arial" w:hAnsi="Arial" w:cs="Arial"/>
                <w:lang w:val="sl-SI" w:eastAsia="en-US"/>
              </w:rPr>
              <w:t>Odgovorna oseba naročnika referenčnega posla</w:t>
            </w:r>
          </w:p>
          <w:p w14:paraId="20552715" w14:textId="77777777" w:rsidR="00DF2AF7" w:rsidRPr="00C24F95" w:rsidRDefault="00DF2AF7" w:rsidP="00DF2AF7">
            <w:pPr>
              <w:tabs>
                <w:tab w:val="center" w:pos="7020"/>
              </w:tabs>
              <w:rPr>
                <w:rFonts w:ascii="Arial" w:hAnsi="Arial" w:cs="Arial"/>
                <w:lang w:val="sl-SI" w:eastAsia="en-US"/>
              </w:rPr>
            </w:pPr>
          </w:p>
          <w:p w14:paraId="7DC9218C" w14:textId="77777777" w:rsidR="00DF2AF7" w:rsidRPr="00C24F95" w:rsidRDefault="00DF2AF7" w:rsidP="00DF2AF7">
            <w:pPr>
              <w:tabs>
                <w:tab w:val="center" w:pos="7020"/>
              </w:tabs>
              <w:rPr>
                <w:rFonts w:ascii="Arial" w:hAnsi="Arial" w:cs="Arial"/>
                <w:lang w:val="sl-SI" w:eastAsia="en-US"/>
              </w:rPr>
            </w:pPr>
            <w:r w:rsidRPr="00C24F95">
              <w:rPr>
                <w:rFonts w:ascii="Arial" w:hAnsi="Arial" w:cs="Arial"/>
                <w:lang w:val="sl-SI" w:eastAsia="en-US"/>
              </w:rPr>
              <w:fldChar w:fldCharType="begin">
                <w:ffData>
                  <w:name w:val="Besedilo43"/>
                  <w:enabled/>
                  <w:calcOnExit w:val="0"/>
                  <w:textInput/>
                </w:ffData>
              </w:fldChar>
            </w:r>
            <w:r w:rsidRPr="00C24F95">
              <w:rPr>
                <w:rFonts w:ascii="Arial" w:hAnsi="Arial" w:cs="Arial"/>
                <w:lang w:val="sl-SI" w:eastAsia="en-US"/>
              </w:rPr>
              <w:instrText xml:space="preserve"> FORMTEXT </w:instrText>
            </w:r>
            <w:r w:rsidRPr="00C24F95">
              <w:rPr>
                <w:rFonts w:ascii="Arial" w:hAnsi="Arial" w:cs="Arial"/>
                <w:lang w:val="sl-SI" w:eastAsia="en-US"/>
              </w:rPr>
            </w:r>
            <w:r w:rsidRPr="00C24F95">
              <w:rPr>
                <w:rFonts w:ascii="Arial" w:hAnsi="Arial" w:cs="Arial"/>
                <w:lang w:val="sl-SI" w:eastAsia="en-US"/>
              </w:rPr>
              <w:fldChar w:fldCharType="separate"/>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noProof/>
                <w:lang w:val="sl-SI" w:eastAsia="en-US"/>
              </w:rPr>
              <w:t> </w:t>
            </w:r>
            <w:r w:rsidRPr="00C24F95">
              <w:rPr>
                <w:rFonts w:ascii="Arial" w:hAnsi="Arial" w:cs="Arial"/>
                <w:lang w:val="sl-SI" w:eastAsia="en-US"/>
              </w:rPr>
              <w:fldChar w:fldCharType="end"/>
            </w:r>
            <w:r w:rsidRPr="00C24F95">
              <w:rPr>
                <w:rFonts w:ascii="Arial" w:hAnsi="Arial" w:cs="Arial"/>
                <w:lang w:val="sl-SI" w:eastAsia="en-US"/>
              </w:rPr>
              <w:t xml:space="preserve"> </w:t>
            </w:r>
            <w:r w:rsidRPr="00C24F95">
              <w:rPr>
                <w:rFonts w:ascii="Arial" w:hAnsi="Arial" w:cs="Arial"/>
                <w:i/>
                <w:iCs/>
                <w:lang w:val="sl-SI" w:eastAsia="en-US"/>
              </w:rPr>
              <w:t>(ime in priimek)</w:t>
            </w:r>
          </w:p>
          <w:p w14:paraId="2818FEA8" w14:textId="77777777" w:rsidR="00DF2AF7" w:rsidRPr="00C24F95" w:rsidRDefault="00DF2AF7" w:rsidP="00DF2AF7">
            <w:pPr>
              <w:tabs>
                <w:tab w:val="center" w:pos="7020"/>
              </w:tabs>
              <w:rPr>
                <w:rFonts w:ascii="Arial" w:hAnsi="Arial" w:cs="Arial"/>
                <w:lang w:val="sl-SI" w:eastAsia="en-US"/>
              </w:rPr>
            </w:pPr>
          </w:p>
          <w:p w14:paraId="61EE442D" w14:textId="77777777" w:rsidR="00DF2AF7" w:rsidRPr="00C24F95" w:rsidRDefault="00DF2AF7" w:rsidP="00DF2AF7">
            <w:pPr>
              <w:tabs>
                <w:tab w:val="center" w:pos="7020"/>
              </w:tabs>
              <w:rPr>
                <w:rFonts w:ascii="Arial" w:hAnsi="Arial" w:cs="Arial"/>
                <w:lang w:val="sl-SI" w:eastAsia="en-US"/>
              </w:rPr>
            </w:pPr>
            <w:r w:rsidRPr="00C24F95">
              <w:rPr>
                <w:rFonts w:ascii="Arial" w:hAnsi="Arial" w:cs="Arial"/>
                <w:lang w:val="sl-SI" w:eastAsia="en-US"/>
              </w:rPr>
              <w:t xml:space="preserve">____________________ </w:t>
            </w:r>
            <w:r w:rsidRPr="00C24F95">
              <w:rPr>
                <w:rFonts w:ascii="Arial" w:hAnsi="Arial" w:cs="Arial"/>
                <w:i/>
                <w:iCs/>
                <w:lang w:val="sl-SI" w:eastAsia="en-US"/>
              </w:rPr>
              <w:t>(podpis)</w:t>
            </w:r>
          </w:p>
        </w:tc>
      </w:tr>
      <w:tr w:rsidR="00A254B1" w:rsidRPr="00C24F95" w14:paraId="17A8924F" w14:textId="77777777" w:rsidTr="00185EC1">
        <w:trPr>
          <w:trHeight w:val="21"/>
        </w:trPr>
        <w:tc>
          <w:tcPr>
            <w:tcW w:w="3359" w:type="dxa"/>
            <w:hideMark/>
          </w:tcPr>
          <w:p w14:paraId="66288FA5" w14:textId="77777777" w:rsidR="00A254B1" w:rsidRPr="00C24F95" w:rsidRDefault="00A254B1" w:rsidP="00DF2AF7">
            <w:pPr>
              <w:rPr>
                <w:rFonts w:ascii="Arial" w:hAnsi="Arial" w:cs="Arial"/>
                <w:lang w:val="sl-SI" w:eastAsia="en-US"/>
              </w:rPr>
            </w:pPr>
          </w:p>
        </w:tc>
        <w:tc>
          <w:tcPr>
            <w:tcW w:w="1824" w:type="dxa"/>
          </w:tcPr>
          <w:p w14:paraId="3D1B9C6F" w14:textId="77777777" w:rsidR="00A254B1" w:rsidRPr="00C24F95" w:rsidRDefault="00A254B1" w:rsidP="00DF2AF7">
            <w:pPr>
              <w:rPr>
                <w:rFonts w:ascii="Arial" w:hAnsi="Arial" w:cs="Arial"/>
                <w:lang w:val="sl-SI" w:eastAsia="en-US"/>
              </w:rPr>
            </w:pPr>
          </w:p>
        </w:tc>
        <w:tc>
          <w:tcPr>
            <w:tcW w:w="3778" w:type="dxa"/>
          </w:tcPr>
          <w:p w14:paraId="674D32F3" w14:textId="77777777" w:rsidR="00A254B1" w:rsidRPr="00C24F95" w:rsidRDefault="00A254B1" w:rsidP="00DF2AF7">
            <w:pPr>
              <w:rPr>
                <w:rFonts w:ascii="Arial" w:hAnsi="Arial" w:cs="Arial"/>
                <w:i/>
                <w:lang w:val="sl-SI" w:eastAsia="en-US"/>
              </w:rPr>
            </w:pPr>
          </w:p>
        </w:tc>
      </w:tr>
      <w:bookmarkEnd w:id="2"/>
    </w:tbl>
    <w:p w14:paraId="3901A81B" w14:textId="77777777" w:rsidR="00E15521" w:rsidRPr="00C24F95" w:rsidRDefault="00E15521" w:rsidP="00185EC1">
      <w:pPr>
        <w:pStyle w:val="HTML-oblikovano"/>
        <w:rPr>
          <w:rFonts w:ascii="Arial" w:hAnsi="Arial" w:cs="Arial"/>
          <w:sz w:val="20"/>
          <w:szCs w:val="20"/>
        </w:rPr>
      </w:pPr>
    </w:p>
    <w:sectPr w:rsidR="00E15521" w:rsidRPr="00C24F95" w:rsidSect="00C369EC">
      <w:headerReference w:type="default" r:id="rId7"/>
      <w:footerReference w:type="default" r:id="rId8"/>
      <w:pgSz w:w="11906" w:h="16838"/>
      <w:pgMar w:top="1417" w:right="1417" w:bottom="1134" w:left="1417" w:header="72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B79C1" w14:textId="77777777" w:rsidR="00831810" w:rsidRDefault="00831810">
      <w:r>
        <w:separator/>
      </w:r>
    </w:p>
  </w:endnote>
  <w:endnote w:type="continuationSeparator" w:id="0">
    <w:p w14:paraId="2E6605D8" w14:textId="77777777" w:rsidR="00831810" w:rsidRDefault="008318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4D"/>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295542"/>
      <w:docPartObj>
        <w:docPartGallery w:val="Page Numbers (Bottom of Page)"/>
        <w:docPartUnique/>
      </w:docPartObj>
    </w:sdtPr>
    <w:sdtEndPr/>
    <w:sdtContent>
      <w:p w14:paraId="393426D9" w14:textId="0264644C" w:rsidR="00990D49" w:rsidRDefault="00990D49">
        <w:pPr>
          <w:pStyle w:val="Noga"/>
          <w:jc w:val="right"/>
        </w:pPr>
        <w:r>
          <w:fldChar w:fldCharType="begin"/>
        </w:r>
        <w:r>
          <w:instrText>PAGE   \* MERGEFORMAT</w:instrText>
        </w:r>
        <w:r>
          <w:fldChar w:fldCharType="separate"/>
        </w:r>
        <w:r>
          <w:rPr>
            <w:lang w:val="sl-SI"/>
          </w:rPr>
          <w:t>2</w:t>
        </w:r>
        <w:r>
          <w:fldChar w:fldCharType="end"/>
        </w:r>
      </w:p>
    </w:sdtContent>
  </w:sdt>
  <w:p w14:paraId="0924CE6F" w14:textId="77777777" w:rsidR="007357EB" w:rsidRDefault="007357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46348" w14:textId="77777777" w:rsidR="00831810" w:rsidRDefault="00831810">
      <w:r>
        <w:separator/>
      </w:r>
    </w:p>
  </w:footnote>
  <w:footnote w:type="continuationSeparator" w:id="0">
    <w:p w14:paraId="6545650A" w14:textId="77777777" w:rsidR="00831810" w:rsidRDefault="00831810">
      <w:r>
        <w:continuationSeparator/>
      </w:r>
    </w:p>
  </w:footnote>
  <w:footnote w:id="1">
    <w:p w14:paraId="24B47195" w14:textId="272FB507" w:rsidR="00BC3B55" w:rsidRPr="00F94966" w:rsidRDefault="00BC3B55" w:rsidP="00BC3B55">
      <w:pPr>
        <w:pStyle w:val="Sprotnaopomba-besedilo"/>
        <w:rPr>
          <w:rFonts w:ascii="Arial" w:hAnsi="Arial" w:cs="Arial"/>
          <w:sz w:val="16"/>
          <w:szCs w:val="16"/>
          <w:lang w:val="sl-SI"/>
        </w:rPr>
      </w:pPr>
      <w:r w:rsidRPr="00FA0423">
        <w:rPr>
          <w:rStyle w:val="Sprotnaopomba-sklic"/>
          <w:sz w:val="16"/>
          <w:szCs w:val="16"/>
          <w:lang w:val="sl-SI"/>
        </w:rPr>
        <w:footnoteRef/>
      </w:r>
      <w:r w:rsidRPr="00FA0423">
        <w:rPr>
          <w:sz w:val="16"/>
          <w:szCs w:val="16"/>
          <w:lang w:val="sl-SI"/>
        </w:rPr>
        <w:t xml:space="preserve"> </w:t>
      </w:r>
      <w:r w:rsidRPr="00F94966">
        <w:rPr>
          <w:rFonts w:ascii="Arial" w:hAnsi="Arial" w:cs="Arial"/>
          <w:b/>
          <w:bCs/>
          <w:sz w:val="16"/>
          <w:szCs w:val="16"/>
          <w:lang w:val="sl-SI"/>
        </w:rPr>
        <w:t>Uspešno</w:t>
      </w:r>
      <w:r w:rsidRPr="00F94966">
        <w:rPr>
          <w:rFonts w:ascii="Arial" w:hAnsi="Arial" w:cs="Arial"/>
          <w:sz w:val="16"/>
          <w:szCs w:val="16"/>
          <w:lang w:val="sl-SI"/>
        </w:rPr>
        <w:t xml:space="preserve"> za predmetno javno naročilo pomeni kakovostno, v dogovorjenih rokih in v skladu s pogodbenimi obveznostmi.</w:t>
      </w:r>
    </w:p>
  </w:footnote>
  <w:footnote w:id="2">
    <w:p w14:paraId="3976156E" w14:textId="6C408D4E" w:rsidR="00BC3B55" w:rsidRPr="00F94966" w:rsidRDefault="00BC3B55" w:rsidP="00BC3B55">
      <w:pPr>
        <w:pStyle w:val="Sprotnaopomba-besedilo"/>
        <w:rPr>
          <w:rFonts w:ascii="Arial" w:hAnsi="Arial" w:cs="Arial"/>
          <w:sz w:val="16"/>
          <w:szCs w:val="16"/>
          <w:lang w:val="sl-SI"/>
        </w:rPr>
      </w:pPr>
      <w:r w:rsidRPr="00F94966">
        <w:rPr>
          <w:rStyle w:val="Sprotnaopomba-sklic"/>
          <w:rFonts w:ascii="Arial" w:hAnsi="Arial" w:cs="Arial"/>
          <w:sz w:val="16"/>
          <w:szCs w:val="16"/>
          <w:lang w:val="sl-SI"/>
        </w:rPr>
        <w:footnoteRef/>
      </w:r>
      <w:r w:rsidRPr="00F94966">
        <w:rPr>
          <w:rFonts w:ascii="Arial" w:hAnsi="Arial" w:cs="Arial"/>
          <w:sz w:val="16"/>
          <w:szCs w:val="16"/>
          <w:lang w:val="sl-SI"/>
        </w:rPr>
        <w:t xml:space="preserve"> </w:t>
      </w:r>
      <w:r w:rsidRPr="00F94966">
        <w:rPr>
          <w:rFonts w:ascii="Arial" w:hAnsi="Arial" w:cs="Arial"/>
          <w:b/>
          <w:bCs/>
          <w:sz w:val="16"/>
          <w:szCs w:val="16"/>
          <w:lang w:val="sl-SI"/>
        </w:rPr>
        <w:t>Vzdrževanje</w:t>
      </w:r>
      <w:r w:rsidRPr="00F94966">
        <w:rPr>
          <w:rFonts w:ascii="Arial" w:hAnsi="Arial" w:cs="Arial"/>
          <w:sz w:val="16"/>
          <w:szCs w:val="16"/>
          <w:lang w:val="sl-SI"/>
        </w:rPr>
        <w:t xml:space="preserve"> za predmetno javno naročilo pomeni izvajanje storitev osnovnega vzdrževanja (storitve, ki se opravljajo kontinuirano, ves čas trajanja pogodbe za zagotavljanje optimalnega delovanja IS) in izvajanje storitev dopolnilnega vzdrževanja oziroma storitve po naročilu (nadgradnje in druge spremembe IS). Pogodba za vzdrževanje je lahko še v teku.</w:t>
      </w:r>
    </w:p>
  </w:footnote>
  <w:footnote w:id="3">
    <w:p w14:paraId="0220EE90" w14:textId="68A3370F" w:rsidR="00BC3B55" w:rsidRPr="00F94966" w:rsidRDefault="00BC3B55" w:rsidP="00BC3B55">
      <w:pPr>
        <w:pStyle w:val="Sprotnaopomba-besedilo"/>
        <w:rPr>
          <w:rFonts w:ascii="Arial" w:hAnsi="Arial" w:cs="Arial"/>
          <w:sz w:val="16"/>
          <w:szCs w:val="16"/>
          <w:lang w:val="sl-SI"/>
        </w:rPr>
      </w:pPr>
      <w:r w:rsidRPr="00F94966">
        <w:rPr>
          <w:rStyle w:val="Sprotnaopomba-sklic"/>
          <w:rFonts w:ascii="Arial" w:hAnsi="Arial" w:cs="Arial"/>
          <w:sz w:val="16"/>
          <w:szCs w:val="16"/>
          <w:lang w:val="sl-SI"/>
        </w:rPr>
        <w:footnoteRef/>
      </w:r>
      <w:r w:rsidRPr="00F94966">
        <w:rPr>
          <w:rFonts w:ascii="Arial" w:hAnsi="Arial" w:cs="Arial"/>
          <w:sz w:val="16"/>
          <w:szCs w:val="16"/>
          <w:lang w:val="sl-SI"/>
        </w:rPr>
        <w:t xml:space="preserve"> </w:t>
      </w:r>
      <w:r w:rsidRPr="00F94966">
        <w:rPr>
          <w:rFonts w:ascii="Arial" w:hAnsi="Arial" w:cs="Arial"/>
          <w:b/>
          <w:bCs/>
          <w:sz w:val="16"/>
          <w:szCs w:val="16"/>
          <w:lang w:val="sl-SI"/>
        </w:rPr>
        <w:t xml:space="preserve">Definicija kompleksnega </w:t>
      </w:r>
      <w:r w:rsidR="00D178B7" w:rsidRPr="00F94966">
        <w:rPr>
          <w:rFonts w:ascii="Arial" w:hAnsi="Arial" w:cs="Arial"/>
          <w:b/>
          <w:bCs/>
          <w:sz w:val="16"/>
          <w:szCs w:val="16"/>
          <w:lang w:val="sl-SI"/>
        </w:rPr>
        <w:t xml:space="preserve">informacijskega </w:t>
      </w:r>
      <w:r w:rsidRPr="00F94966">
        <w:rPr>
          <w:rFonts w:ascii="Arial" w:hAnsi="Arial" w:cs="Arial"/>
          <w:b/>
          <w:bCs/>
          <w:sz w:val="16"/>
          <w:szCs w:val="16"/>
          <w:lang w:val="sl-SI"/>
        </w:rPr>
        <w:t>sistema:</w:t>
      </w:r>
      <w:r w:rsidRPr="00F94966">
        <w:rPr>
          <w:rFonts w:ascii="Arial" w:hAnsi="Arial" w:cs="Arial"/>
          <w:sz w:val="16"/>
          <w:szCs w:val="16"/>
          <w:lang w:val="sl-SI"/>
        </w:rPr>
        <w:t xml:space="preserve"> </w:t>
      </w:r>
      <w:r w:rsidR="00D178B7" w:rsidRPr="00F94966">
        <w:rPr>
          <w:rFonts w:ascii="Arial" w:hAnsi="Arial" w:cs="Arial"/>
          <w:sz w:val="16"/>
          <w:szCs w:val="16"/>
          <w:lang w:val="sl-SI"/>
        </w:rPr>
        <w:t>gre za informacijski</w:t>
      </w:r>
      <w:r w:rsidRPr="00F94966">
        <w:rPr>
          <w:rFonts w:ascii="Arial" w:hAnsi="Arial" w:cs="Arial"/>
          <w:sz w:val="16"/>
          <w:szCs w:val="16"/>
          <w:lang w:val="sl-SI"/>
        </w:rPr>
        <w:t xml:space="preserve"> sistem</w:t>
      </w:r>
      <w:r w:rsidR="00D178B7" w:rsidRPr="00F94966">
        <w:rPr>
          <w:rFonts w:ascii="Arial" w:hAnsi="Arial" w:cs="Arial"/>
          <w:sz w:val="16"/>
          <w:szCs w:val="16"/>
          <w:lang w:val="sl-SI"/>
        </w:rPr>
        <w:t>, ki</w:t>
      </w:r>
      <w:r w:rsidRPr="00F94966">
        <w:rPr>
          <w:rFonts w:ascii="Arial" w:hAnsi="Arial" w:cs="Arial"/>
          <w:sz w:val="16"/>
          <w:szCs w:val="16"/>
          <w:lang w:val="sl-SI"/>
        </w:rPr>
        <w:t xml:space="preserve"> temelji na tri nivojski arhitekturi (SOA) ter zajema logično in fizično ločitev na aplikacijski del, ki se izvaja na aplikacijskem strežniku, relacijsko podatkovno bazo, ki se izvaja na podatkovnem strežniku in spletni uporabniški vmesnik, ki je uporabnikom dostopen preko vsaj enega od razširjenih spletnih brskalnikov. Sistem mora imeti vsaj štiri integracije z drugimi informacijskimi sistemi ali informatiziranimi zbirkami podatkov, pri čemer mora biti vsaj ena izvedena z uporabo spletnih servisov (SOAP/REST).</w:t>
      </w:r>
    </w:p>
    <w:p w14:paraId="446CB65F" w14:textId="77777777" w:rsidR="00BC3B55" w:rsidRPr="00E307A2" w:rsidRDefault="00BC3B55" w:rsidP="00BC3B55">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704CD" w14:textId="77777777" w:rsidR="00B63F41" w:rsidRDefault="00B63F41" w:rsidP="00B63F41">
    <w:pPr>
      <w:pStyle w:val="Glava"/>
      <w:tabs>
        <w:tab w:val="left" w:pos="0"/>
        <w:tab w:val="left" w:pos="3828"/>
        <w:tab w:val="left" w:pos="4111"/>
      </w:tabs>
      <w:ind w:hanging="426"/>
      <w:jc w:val="center"/>
    </w:pPr>
    <w:bookmarkStart w:id="3" w:name="_Hlk164258721"/>
    <w:bookmarkStart w:id="4" w:name="_Hlk164258722"/>
  </w:p>
  <w:p w14:paraId="4C600DE1" w14:textId="26F32D27" w:rsidR="00B63F41" w:rsidRDefault="00B63F41" w:rsidP="00B63F41">
    <w:pPr>
      <w:pStyle w:val="Glava"/>
      <w:tabs>
        <w:tab w:val="left" w:pos="0"/>
        <w:tab w:val="left" w:pos="3828"/>
        <w:tab w:val="left" w:pos="4111"/>
      </w:tabs>
      <w:ind w:hanging="426"/>
      <w:jc w:val="center"/>
    </w:pPr>
    <w:r>
      <w:rPr>
        <w:noProof/>
      </w:rPr>
      <w:drawing>
        <wp:anchor distT="0" distB="0" distL="114300" distR="114300" simplePos="0" relativeHeight="251658240" behindDoc="1" locked="0" layoutInCell="1" allowOverlap="1" wp14:anchorId="583EEB67" wp14:editId="5A17E8D7">
          <wp:simplePos x="0" y="0"/>
          <wp:positionH relativeFrom="column">
            <wp:posOffset>-852087</wp:posOffset>
          </wp:positionH>
          <wp:positionV relativeFrom="paragraph">
            <wp:posOffset>-187187</wp:posOffset>
          </wp:positionV>
          <wp:extent cx="2751151" cy="621692"/>
          <wp:effectExtent l="0" t="0" r="0" b="698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1151" cy="621692"/>
                  </a:xfrm>
                  <a:prstGeom prst="rect">
                    <a:avLst/>
                  </a:prstGeom>
                  <a:noFill/>
                </pic:spPr>
              </pic:pic>
            </a:graphicData>
          </a:graphic>
          <wp14:sizeRelH relativeFrom="margin">
            <wp14:pctWidth>0</wp14:pctWidth>
          </wp14:sizeRelH>
          <wp14:sizeRelV relativeFrom="margin">
            <wp14:pctHeight>0</wp14:pctHeight>
          </wp14:sizeRelV>
        </wp:anchor>
      </w:drawing>
    </w:r>
    <w:r>
      <w:rPr>
        <w:noProof/>
      </w:rPr>
      <w:tab/>
    </w:r>
    <w:r>
      <w:rPr>
        <w:noProof/>
      </w:rPr>
      <w:tab/>
    </w:r>
    <w:r>
      <w:rPr>
        <w:noProof/>
      </w:rPr>
      <w:tab/>
    </w:r>
    <w:r>
      <w:rPr>
        <w:noProof/>
      </w:rPr>
      <w:tab/>
    </w:r>
    <w:r>
      <w:rPr>
        <w:noProof/>
      </w:rPr>
      <w:tab/>
    </w:r>
  </w:p>
  <w:p w14:paraId="1C014FAD" w14:textId="5A7291F0" w:rsidR="00B63F41" w:rsidRDefault="00B63F41" w:rsidP="00B63F41">
    <w:pPr>
      <w:pStyle w:val="Glava"/>
      <w:tabs>
        <w:tab w:val="left" w:pos="-138"/>
        <w:tab w:val="left" w:pos="0"/>
        <w:tab w:val="right" w:pos="8931"/>
      </w:tabs>
      <w:ind w:hanging="426"/>
      <w:rPr>
        <w:noProof/>
      </w:rPr>
    </w:pPr>
    <w:r>
      <w:rPr>
        <w:noProof/>
      </w:rPr>
      <w:tab/>
    </w:r>
    <w:r>
      <w:rPr>
        <w:noProof/>
      </w:rPr>
      <w:tab/>
    </w:r>
    <w:r>
      <w:rPr>
        <w:noProof/>
      </w:rPr>
      <w:tab/>
    </w:r>
  </w:p>
  <w:p w14:paraId="795A58A4" w14:textId="77777777" w:rsidR="00B63F41" w:rsidRDefault="00B63F41" w:rsidP="00B63F41">
    <w:pPr>
      <w:pStyle w:val="Glava"/>
      <w:tabs>
        <w:tab w:val="left" w:pos="0"/>
        <w:tab w:val="left" w:pos="3828"/>
        <w:tab w:val="left" w:pos="8306"/>
        <w:tab w:val="right" w:pos="8931"/>
      </w:tabs>
      <w:ind w:hanging="426"/>
    </w:pPr>
    <w:r>
      <w:tab/>
    </w:r>
    <w:r>
      <w:tab/>
    </w:r>
    <w:r>
      <w:tab/>
    </w:r>
    <w:r>
      <w:tab/>
    </w:r>
  </w:p>
  <w:bookmarkEnd w:id="3"/>
  <w:bookmarkEnd w:id="4"/>
  <w:p w14:paraId="3AEFDD1C" w14:textId="0B84E7C5" w:rsidR="00FB5969" w:rsidRPr="00185EC1" w:rsidRDefault="00A83E28" w:rsidP="00185EC1">
    <w:pPr>
      <w:ind w:left="5664"/>
      <w:rPr>
        <w:lang w:val="sl-SI" w:eastAsia="sl-SI"/>
      </w:rPr>
    </w:pPr>
    <w:r>
      <w:rPr>
        <w:rFonts w:ascii="Arial" w:hAnsi="Arial" w:cs="Arial"/>
        <w:lang w:val="sl-SI"/>
      </w:rPr>
      <w:t>O</w:t>
    </w:r>
    <w:r w:rsidR="00AF5E6A">
      <w:rPr>
        <w:rFonts w:ascii="Arial" w:hAnsi="Arial" w:cs="Arial"/>
        <w:lang w:val="sl-SI"/>
      </w:rPr>
      <w:t>brazec »</w:t>
    </w:r>
    <w:r w:rsidR="001A4239">
      <w:rPr>
        <w:rFonts w:ascii="Arial" w:hAnsi="Arial" w:cs="Arial"/>
        <w:lang w:val="sl-SI"/>
      </w:rPr>
      <w:t>Izjava o referenčnem poslu</w:t>
    </w:r>
    <w:r w:rsidR="00AF5E6A">
      <w:rPr>
        <w:rFonts w:ascii="Arial" w:hAnsi="Arial" w:cs="Arial"/>
        <w:lang w:val="sl-SI"/>
      </w:rPr>
      <w:t>«</w:t>
    </w:r>
  </w:p>
  <w:p w14:paraId="1F0243EE" w14:textId="77777777" w:rsidR="007357EB" w:rsidRPr="001A4239" w:rsidRDefault="007357EB">
    <w:pPr>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0"/>
        </w:tabs>
        <w:ind w:left="567" w:hanging="567"/>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decimal"/>
      <w:pStyle w:val="Naslov1"/>
      <w:lvlText w:val="%1."/>
      <w:lvlJc w:val="left"/>
      <w:pPr>
        <w:tabs>
          <w:tab w:val="num" w:pos="0"/>
        </w:tabs>
        <w:ind w:left="567" w:hanging="567"/>
      </w:pPr>
    </w:lvl>
    <w:lvl w:ilvl="1">
      <w:start w:val="1"/>
      <w:numFmt w:val="decimal"/>
      <w:pStyle w:val="Naslov2"/>
      <w:lvlText w:val="%1.%2"/>
      <w:lvlJc w:val="left"/>
      <w:pPr>
        <w:tabs>
          <w:tab w:val="num" w:pos="0"/>
        </w:tabs>
        <w:ind w:left="567" w:hanging="567"/>
      </w:pPr>
    </w:lvl>
    <w:lvl w:ilvl="2">
      <w:start w:val="1"/>
      <w:numFmt w:val="decimal"/>
      <w:pStyle w:val="Naslov3"/>
      <w:lvlText w:val="%1.%2.%3"/>
      <w:lvlJc w:val="left"/>
      <w:pPr>
        <w:tabs>
          <w:tab w:val="num" w:pos="0"/>
        </w:tabs>
        <w:ind w:left="720" w:hanging="720"/>
      </w:pPr>
    </w:lvl>
    <w:lvl w:ilvl="3">
      <w:start w:val="1"/>
      <w:numFmt w:val="decimal"/>
      <w:pStyle w:val="Naslov4"/>
      <w:lvlText w:val="%1.%2.%3.%4"/>
      <w:lvlJc w:val="left"/>
      <w:pPr>
        <w:tabs>
          <w:tab w:val="num" w:pos="0"/>
        </w:tabs>
        <w:ind w:left="720" w:hanging="720"/>
      </w:pPr>
    </w:lvl>
    <w:lvl w:ilvl="4">
      <w:start w:val="1"/>
      <w:numFmt w:val="decimal"/>
      <w:pStyle w:val="Naslov5"/>
      <w:lvlText w:val="%1.%2.%3.%4.%5"/>
      <w:lvlJc w:val="left"/>
      <w:pPr>
        <w:tabs>
          <w:tab w:val="num" w:pos="0"/>
        </w:tabs>
        <w:ind w:left="0" w:firstLine="0"/>
      </w:pPr>
    </w:lvl>
    <w:lvl w:ilvl="5">
      <w:start w:val="1"/>
      <w:numFmt w:val="decimal"/>
      <w:pStyle w:val="Naslov6"/>
      <w:lvlText w:val="%1.%2.%3.%4.%5.%6"/>
      <w:lvlJc w:val="left"/>
      <w:pPr>
        <w:tabs>
          <w:tab w:val="num" w:pos="0"/>
        </w:tabs>
        <w:ind w:left="0" w:firstLine="0"/>
      </w:pPr>
    </w:lvl>
    <w:lvl w:ilvl="6">
      <w:start w:val="1"/>
      <w:numFmt w:val="decimal"/>
      <w:pStyle w:val="Naslov7"/>
      <w:lvlText w:val="%1.%2.%3.%4.%5.%6.%7"/>
      <w:lvlJc w:val="left"/>
      <w:pPr>
        <w:tabs>
          <w:tab w:val="num" w:pos="0"/>
        </w:tabs>
        <w:ind w:left="0" w:firstLine="0"/>
      </w:pPr>
    </w:lvl>
    <w:lvl w:ilvl="7">
      <w:start w:val="1"/>
      <w:numFmt w:val="decimal"/>
      <w:pStyle w:val="Naslov8"/>
      <w:lvlText w:val="%1.%2.%3.%4.%5.%6.%7.%8"/>
      <w:lvlJc w:val="left"/>
      <w:pPr>
        <w:tabs>
          <w:tab w:val="num" w:pos="0"/>
        </w:tabs>
        <w:ind w:left="0" w:firstLine="0"/>
      </w:pPr>
    </w:lvl>
    <w:lvl w:ilvl="8">
      <w:start w:val="1"/>
      <w:numFmt w:val="decimal"/>
      <w:pStyle w:val="Naslov9"/>
      <w:lvlText w:val="%1.%2.%3.%4.%5.%6.%7.%8.%9"/>
      <w:lvlJc w:val="left"/>
      <w:pPr>
        <w:tabs>
          <w:tab w:val="num" w:pos="0"/>
        </w:tabs>
        <w:ind w:left="0" w:firstLine="0"/>
      </w:pPr>
    </w:lvl>
  </w:abstractNum>
  <w:abstractNum w:abstractNumId="2" w15:restartNumberingAfterBreak="0">
    <w:nsid w:val="00000003"/>
    <w:multiLevelType w:val="singleLevel"/>
    <w:tmpl w:val="00000003"/>
    <w:name w:val="WW8Num3"/>
    <w:lvl w:ilvl="0">
      <w:start w:val="1"/>
      <w:numFmt w:val="decimal"/>
      <w:pStyle w:val="ZnakZnak1"/>
      <w:lvlText w:val="%1."/>
      <w:lvlJc w:val="left"/>
      <w:pPr>
        <w:tabs>
          <w:tab w:val="num" w:pos="360"/>
        </w:tabs>
        <w:ind w:left="360" w:hanging="360"/>
      </w:pPr>
      <w:rPr>
        <w:b/>
        <w:i w:val="0"/>
      </w:rPr>
    </w:lvl>
  </w:abstractNum>
  <w:abstractNum w:abstractNumId="3" w15:restartNumberingAfterBreak="0">
    <w:nsid w:val="00000004"/>
    <w:multiLevelType w:val="multilevel"/>
    <w:tmpl w:val="CBE249CC"/>
    <w:name w:val="WW8Num4"/>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4" w15:restartNumberingAfterBreak="0">
    <w:nsid w:val="08D63462"/>
    <w:multiLevelType w:val="multilevel"/>
    <w:tmpl w:val="91D6591C"/>
    <w:lvl w:ilvl="0">
      <w:start w:val="1"/>
      <w:numFmt w:val="bullet"/>
      <w:lvlText w:val=""/>
      <w:lvlJc w:val="left"/>
      <w:pPr>
        <w:tabs>
          <w:tab w:val="num" w:pos="1260"/>
        </w:tabs>
        <w:ind w:left="1260" w:hanging="360"/>
      </w:pPr>
      <w:rPr>
        <w:rFonts w:ascii="Symbol" w:hAnsi="Symbo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5" w15:restartNumberingAfterBreak="0">
    <w:nsid w:val="0A0232F1"/>
    <w:multiLevelType w:val="hybridMultilevel"/>
    <w:tmpl w:val="EF3C83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3C0127"/>
    <w:multiLevelType w:val="hybridMultilevel"/>
    <w:tmpl w:val="FFA2B446"/>
    <w:lvl w:ilvl="0" w:tplc="47F031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8295B61"/>
    <w:multiLevelType w:val="multilevel"/>
    <w:tmpl w:val="DF9CFE88"/>
    <w:lvl w:ilvl="0">
      <w:start w:val="1"/>
      <w:numFmt w:val="bullet"/>
      <w:lvlText w:val=""/>
      <w:lvlJc w:val="left"/>
      <w:pPr>
        <w:tabs>
          <w:tab w:val="num" w:pos="900"/>
        </w:tabs>
        <w:ind w:left="900" w:hanging="360"/>
      </w:pPr>
      <w:rPr>
        <w:rFonts w:ascii="Symbol" w:hAnsi="Symbol" w:hint="default"/>
        <w:sz w:val="22"/>
        <w:szCs w:val="22"/>
        <w:lang w:val="x-none"/>
      </w:rPr>
    </w:lvl>
    <w:lvl w:ilvl="1">
      <w:start w:val="4"/>
      <w:numFmt w:val="bullet"/>
      <w:lvlText w:val="-"/>
      <w:lvlJc w:val="left"/>
      <w:pPr>
        <w:tabs>
          <w:tab w:val="num" w:pos="1620"/>
        </w:tabs>
        <w:ind w:left="1620" w:hanging="360"/>
      </w:pPr>
      <w:rPr>
        <w:rFonts w:ascii="Calibri" w:hAnsi="Calibri" w:cs="Times New Roman"/>
        <w:sz w:val="22"/>
        <w:szCs w:val="22"/>
        <w:lang w:val="x-none"/>
      </w:rPr>
    </w:lvl>
    <w:lvl w:ilvl="2">
      <w:start w:val="1"/>
      <w:numFmt w:val="lowerRoman"/>
      <w:lvlText w:val="%3."/>
      <w:lvlJc w:val="right"/>
      <w:pPr>
        <w:tabs>
          <w:tab w:val="num" w:pos="2340"/>
        </w:tabs>
        <w:ind w:left="234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780"/>
        </w:tabs>
        <w:ind w:left="3780" w:hanging="360"/>
      </w:pPr>
    </w:lvl>
    <w:lvl w:ilvl="5">
      <w:start w:val="1"/>
      <w:numFmt w:val="lowerRoman"/>
      <w:lvlText w:val="%6."/>
      <w:lvlJc w:val="right"/>
      <w:pPr>
        <w:tabs>
          <w:tab w:val="num" w:pos="4500"/>
        </w:tabs>
        <w:ind w:left="4500" w:hanging="180"/>
      </w:pPr>
    </w:lvl>
    <w:lvl w:ilvl="6">
      <w:start w:val="1"/>
      <w:numFmt w:val="decimal"/>
      <w:lvlText w:val="%7."/>
      <w:lvlJc w:val="left"/>
      <w:pPr>
        <w:tabs>
          <w:tab w:val="num" w:pos="5220"/>
        </w:tabs>
        <w:ind w:left="5220" w:hanging="360"/>
      </w:pPr>
    </w:lvl>
    <w:lvl w:ilvl="7">
      <w:start w:val="1"/>
      <w:numFmt w:val="lowerLetter"/>
      <w:lvlText w:val="%8."/>
      <w:lvlJc w:val="left"/>
      <w:pPr>
        <w:tabs>
          <w:tab w:val="num" w:pos="5940"/>
        </w:tabs>
        <w:ind w:left="5940" w:hanging="360"/>
      </w:pPr>
    </w:lvl>
    <w:lvl w:ilvl="8">
      <w:start w:val="1"/>
      <w:numFmt w:val="lowerRoman"/>
      <w:lvlText w:val="%9."/>
      <w:lvlJc w:val="right"/>
      <w:pPr>
        <w:tabs>
          <w:tab w:val="num" w:pos="6660"/>
        </w:tabs>
        <w:ind w:left="6660" w:hanging="180"/>
      </w:pPr>
    </w:lvl>
  </w:abstractNum>
  <w:abstractNum w:abstractNumId="8" w15:restartNumberingAfterBreak="0">
    <w:nsid w:val="2A0964A0"/>
    <w:multiLevelType w:val="hybridMultilevel"/>
    <w:tmpl w:val="33F24B58"/>
    <w:lvl w:ilvl="0" w:tplc="CA362644">
      <w:numFmt w:val="bullet"/>
      <w:lvlText w:val="–"/>
      <w:lvlJc w:val="left"/>
      <w:pPr>
        <w:ind w:left="900" w:hanging="360"/>
      </w:pPr>
      <w:rPr>
        <w:rFonts w:ascii="Arial" w:eastAsia="Times New Roman" w:hAnsi="Arial" w:cs="Aria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9" w15:restartNumberingAfterBreak="0">
    <w:nsid w:val="4325347E"/>
    <w:multiLevelType w:val="hybridMultilevel"/>
    <w:tmpl w:val="FFA2B44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9311883"/>
    <w:multiLevelType w:val="multilevel"/>
    <w:tmpl w:val="0CBE1FB4"/>
    <w:lvl w:ilvl="0">
      <w:numFmt w:val="bullet"/>
      <w:lvlText w:val="–"/>
      <w:lvlJc w:val="left"/>
      <w:pPr>
        <w:tabs>
          <w:tab w:val="num" w:pos="1260"/>
        </w:tabs>
        <w:ind w:left="1260" w:hanging="360"/>
      </w:pPr>
      <w:rPr>
        <w:rFonts w:ascii="Arial" w:eastAsia="Times New Roman" w:hAnsi="Arial" w:cs="Arial" w:hint="default"/>
        <w:sz w:val="22"/>
        <w:szCs w:val="22"/>
        <w:lang w:val="x-none"/>
      </w:rPr>
    </w:lvl>
    <w:lvl w:ilvl="1">
      <w:start w:val="4"/>
      <w:numFmt w:val="bullet"/>
      <w:lvlText w:val="-"/>
      <w:lvlJc w:val="left"/>
      <w:pPr>
        <w:tabs>
          <w:tab w:val="num" w:pos="1980"/>
        </w:tabs>
        <w:ind w:left="1980" w:hanging="360"/>
      </w:pPr>
      <w:rPr>
        <w:rFonts w:ascii="Calibri" w:hAnsi="Calibri" w:cs="Times New Roman"/>
        <w:sz w:val="22"/>
        <w:szCs w:val="22"/>
        <w:lang w:val="x-none"/>
      </w:rPr>
    </w:lvl>
    <w:lvl w:ilvl="2">
      <w:start w:val="1"/>
      <w:numFmt w:val="lowerRoman"/>
      <w:lvlText w:val="%3."/>
      <w:lvlJc w:val="right"/>
      <w:pPr>
        <w:tabs>
          <w:tab w:val="num" w:pos="2700"/>
        </w:tabs>
        <w:ind w:left="2700" w:hanging="180"/>
      </w:pPr>
    </w:lvl>
    <w:lvl w:ilvl="3">
      <w:start w:val="1"/>
      <w:numFmt w:val="decimal"/>
      <w:lvlText w:val="%4."/>
      <w:lvlJc w:val="left"/>
      <w:pPr>
        <w:tabs>
          <w:tab w:val="num" w:pos="3420"/>
        </w:tabs>
        <w:ind w:left="3420" w:hanging="360"/>
      </w:pPr>
    </w:lvl>
    <w:lvl w:ilvl="4">
      <w:start w:val="1"/>
      <w:numFmt w:val="lowerLetter"/>
      <w:lvlText w:val="%5."/>
      <w:lvlJc w:val="left"/>
      <w:pPr>
        <w:tabs>
          <w:tab w:val="num" w:pos="4140"/>
        </w:tabs>
        <w:ind w:left="4140" w:hanging="360"/>
      </w:pPr>
    </w:lvl>
    <w:lvl w:ilvl="5">
      <w:start w:val="1"/>
      <w:numFmt w:val="lowerRoman"/>
      <w:lvlText w:val="%6."/>
      <w:lvlJc w:val="right"/>
      <w:pPr>
        <w:tabs>
          <w:tab w:val="num" w:pos="4860"/>
        </w:tabs>
        <w:ind w:left="4860" w:hanging="180"/>
      </w:pPr>
    </w:lvl>
    <w:lvl w:ilvl="6">
      <w:start w:val="1"/>
      <w:numFmt w:val="decimal"/>
      <w:lvlText w:val="%7."/>
      <w:lvlJc w:val="left"/>
      <w:pPr>
        <w:tabs>
          <w:tab w:val="num" w:pos="5580"/>
        </w:tabs>
        <w:ind w:left="5580" w:hanging="360"/>
      </w:pPr>
    </w:lvl>
    <w:lvl w:ilvl="7">
      <w:start w:val="1"/>
      <w:numFmt w:val="lowerLetter"/>
      <w:lvlText w:val="%8."/>
      <w:lvlJc w:val="left"/>
      <w:pPr>
        <w:tabs>
          <w:tab w:val="num" w:pos="6300"/>
        </w:tabs>
        <w:ind w:left="6300" w:hanging="360"/>
      </w:pPr>
    </w:lvl>
    <w:lvl w:ilvl="8">
      <w:start w:val="1"/>
      <w:numFmt w:val="lowerRoman"/>
      <w:lvlText w:val="%9."/>
      <w:lvlJc w:val="right"/>
      <w:pPr>
        <w:tabs>
          <w:tab w:val="num" w:pos="7020"/>
        </w:tabs>
        <w:ind w:left="7020" w:hanging="180"/>
      </w:pPr>
    </w:lvl>
  </w:abstractNum>
  <w:abstractNum w:abstractNumId="11" w15:restartNumberingAfterBreak="0">
    <w:nsid w:val="529A28C8"/>
    <w:multiLevelType w:val="hybridMultilevel"/>
    <w:tmpl w:val="902C58C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C5A387E"/>
    <w:multiLevelType w:val="hybridMultilevel"/>
    <w:tmpl w:val="87BA7740"/>
    <w:lvl w:ilvl="0" w:tplc="719E24A0">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30057487">
    <w:abstractNumId w:val="0"/>
  </w:num>
  <w:num w:numId="2" w16cid:durableId="1864660773">
    <w:abstractNumId w:val="1"/>
  </w:num>
  <w:num w:numId="3" w16cid:durableId="1040518594">
    <w:abstractNumId w:val="2"/>
  </w:num>
  <w:num w:numId="4" w16cid:durableId="1741365648">
    <w:abstractNumId w:val="3"/>
  </w:num>
  <w:num w:numId="5" w16cid:durableId="774011752">
    <w:abstractNumId w:val="7"/>
  </w:num>
  <w:num w:numId="6" w16cid:durableId="1590112682">
    <w:abstractNumId w:val="10"/>
  </w:num>
  <w:num w:numId="7" w16cid:durableId="1420131091">
    <w:abstractNumId w:val="4"/>
  </w:num>
  <w:num w:numId="8" w16cid:durableId="1273827703">
    <w:abstractNumId w:val="8"/>
  </w:num>
  <w:num w:numId="9" w16cid:durableId="615405347">
    <w:abstractNumId w:val="12"/>
  </w:num>
  <w:num w:numId="10" w16cid:durableId="1947224753">
    <w:abstractNumId w:val="11"/>
  </w:num>
  <w:num w:numId="11" w16cid:durableId="761611659">
    <w:abstractNumId w:val="6"/>
  </w:num>
  <w:num w:numId="12" w16cid:durableId="1931739549">
    <w:abstractNumId w:val="9"/>
  </w:num>
  <w:num w:numId="13" w16cid:durableId="15742507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5521"/>
    <w:rsid w:val="00002610"/>
    <w:rsid w:val="000032B1"/>
    <w:rsid w:val="000239AC"/>
    <w:rsid w:val="00060336"/>
    <w:rsid w:val="000760CB"/>
    <w:rsid w:val="000B23FB"/>
    <w:rsid w:val="000C04AD"/>
    <w:rsid w:val="000E40ED"/>
    <w:rsid w:val="00127916"/>
    <w:rsid w:val="001531ED"/>
    <w:rsid w:val="00185EC1"/>
    <w:rsid w:val="001A4239"/>
    <w:rsid w:val="001A7284"/>
    <w:rsid w:val="001C4F06"/>
    <w:rsid w:val="001D6E4A"/>
    <w:rsid w:val="001D6FD8"/>
    <w:rsid w:val="001E1CA0"/>
    <w:rsid w:val="001E2D3C"/>
    <w:rsid w:val="001F33CE"/>
    <w:rsid w:val="00255D14"/>
    <w:rsid w:val="00262D9F"/>
    <w:rsid w:val="0027035C"/>
    <w:rsid w:val="00276952"/>
    <w:rsid w:val="00281300"/>
    <w:rsid w:val="00287C87"/>
    <w:rsid w:val="002A47C0"/>
    <w:rsid w:val="002E7F22"/>
    <w:rsid w:val="003019DD"/>
    <w:rsid w:val="00321F2C"/>
    <w:rsid w:val="00340C67"/>
    <w:rsid w:val="003607B2"/>
    <w:rsid w:val="00373B1F"/>
    <w:rsid w:val="003A2C4F"/>
    <w:rsid w:val="003A5E0F"/>
    <w:rsid w:val="00420320"/>
    <w:rsid w:val="004234B8"/>
    <w:rsid w:val="00430578"/>
    <w:rsid w:val="004559EB"/>
    <w:rsid w:val="004611D6"/>
    <w:rsid w:val="00471368"/>
    <w:rsid w:val="0047312D"/>
    <w:rsid w:val="004C53B8"/>
    <w:rsid w:val="00500F76"/>
    <w:rsid w:val="00533666"/>
    <w:rsid w:val="00535389"/>
    <w:rsid w:val="005463BA"/>
    <w:rsid w:val="005629A1"/>
    <w:rsid w:val="005B3B84"/>
    <w:rsid w:val="005D067B"/>
    <w:rsid w:val="00620C27"/>
    <w:rsid w:val="006237FA"/>
    <w:rsid w:val="006526E6"/>
    <w:rsid w:val="006E29AA"/>
    <w:rsid w:val="006E4A3E"/>
    <w:rsid w:val="007357EB"/>
    <w:rsid w:val="00761915"/>
    <w:rsid w:val="007C59CE"/>
    <w:rsid w:val="007E0B17"/>
    <w:rsid w:val="00831810"/>
    <w:rsid w:val="008359A0"/>
    <w:rsid w:val="00857F77"/>
    <w:rsid w:val="00862BD0"/>
    <w:rsid w:val="00884742"/>
    <w:rsid w:val="008C07FB"/>
    <w:rsid w:val="008D1859"/>
    <w:rsid w:val="008D713F"/>
    <w:rsid w:val="008E05DD"/>
    <w:rsid w:val="0090040C"/>
    <w:rsid w:val="00911CE4"/>
    <w:rsid w:val="00965FCA"/>
    <w:rsid w:val="00980176"/>
    <w:rsid w:val="009873CA"/>
    <w:rsid w:val="00990D49"/>
    <w:rsid w:val="009A6CF5"/>
    <w:rsid w:val="009B0716"/>
    <w:rsid w:val="009C5987"/>
    <w:rsid w:val="009F1874"/>
    <w:rsid w:val="00A254B1"/>
    <w:rsid w:val="00A42D66"/>
    <w:rsid w:val="00A53C6D"/>
    <w:rsid w:val="00A57BD6"/>
    <w:rsid w:val="00A60032"/>
    <w:rsid w:val="00A7112C"/>
    <w:rsid w:val="00A83E28"/>
    <w:rsid w:val="00A84D74"/>
    <w:rsid w:val="00AB2000"/>
    <w:rsid w:val="00AB7F0E"/>
    <w:rsid w:val="00AC29AF"/>
    <w:rsid w:val="00AC4040"/>
    <w:rsid w:val="00AF5E6A"/>
    <w:rsid w:val="00B00287"/>
    <w:rsid w:val="00B016BC"/>
    <w:rsid w:val="00B030E5"/>
    <w:rsid w:val="00B10270"/>
    <w:rsid w:val="00B375B2"/>
    <w:rsid w:val="00B543EA"/>
    <w:rsid w:val="00B63F41"/>
    <w:rsid w:val="00B70B80"/>
    <w:rsid w:val="00B92D82"/>
    <w:rsid w:val="00BA00DD"/>
    <w:rsid w:val="00BA2463"/>
    <w:rsid w:val="00BB60DD"/>
    <w:rsid w:val="00BB6E16"/>
    <w:rsid w:val="00BC3B55"/>
    <w:rsid w:val="00BF5C42"/>
    <w:rsid w:val="00C12DF2"/>
    <w:rsid w:val="00C24F95"/>
    <w:rsid w:val="00C369EC"/>
    <w:rsid w:val="00C36F8B"/>
    <w:rsid w:val="00C40640"/>
    <w:rsid w:val="00C76448"/>
    <w:rsid w:val="00CA0887"/>
    <w:rsid w:val="00CA0FE0"/>
    <w:rsid w:val="00CE24B7"/>
    <w:rsid w:val="00CE31C6"/>
    <w:rsid w:val="00CE718D"/>
    <w:rsid w:val="00CF2031"/>
    <w:rsid w:val="00D178B7"/>
    <w:rsid w:val="00D215EC"/>
    <w:rsid w:val="00D22BB8"/>
    <w:rsid w:val="00D257F2"/>
    <w:rsid w:val="00D46ED7"/>
    <w:rsid w:val="00D570CB"/>
    <w:rsid w:val="00D67513"/>
    <w:rsid w:val="00DA3432"/>
    <w:rsid w:val="00DD3A4C"/>
    <w:rsid w:val="00DE5CAE"/>
    <w:rsid w:val="00DF2AF7"/>
    <w:rsid w:val="00E05C86"/>
    <w:rsid w:val="00E143DD"/>
    <w:rsid w:val="00E15521"/>
    <w:rsid w:val="00E32FF9"/>
    <w:rsid w:val="00E5679C"/>
    <w:rsid w:val="00E872EE"/>
    <w:rsid w:val="00E9179D"/>
    <w:rsid w:val="00EA1A1E"/>
    <w:rsid w:val="00EA3E52"/>
    <w:rsid w:val="00EB1ACD"/>
    <w:rsid w:val="00EC18F1"/>
    <w:rsid w:val="00F31CA7"/>
    <w:rsid w:val="00F45758"/>
    <w:rsid w:val="00F579D0"/>
    <w:rsid w:val="00F86A8C"/>
    <w:rsid w:val="00F94966"/>
    <w:rsid w:val="00FA0423"/>
    <w:rsid w:val="00FB5969"/>
    <w:rsid w:val="00FC6A0D"/>
    <w:rsid w:val="00FE4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95A82BF"/>
  <w15:chartTrackingRefBased/>
  <w15:docId w15:val="{44293666-7A36-45FA-A3F1-A7F12AE76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widowControl w:val="0"/>
      <w:suppressAutoHyphens/>
      <w:spacing w:line="240" w:lineRule="atLeast"/>
      <w:jc w:val="both"/>
    </w:pPr>
    <w:rPr>
      <w:rFonts w:ascii="Calibri" w:hAnsi="Calibri"/>
      <w:lang w:val="en-US" w:eastAsia="zh-CN"/>
    </w:rPr>
  </w:style>
  <w:style w:type="paragraph" w:styleId="Naslov1">
    <w:name w:val="heading 1"/>
    <w:basedOn w:val="Navaden"/>
    <w:next w:val="Navaden"/>
    <w:qFormat/>
    <w:pPr>
      <w:keepNext/>
      <w:numPr>
        <w:numId w:val="2"/>
      </w:numPr>
      <w:spacing w:before="360" w:after="240"/>
      <w:outlineLvl w:val="0"/>
    </w:pPr>
    <w:rPr>
      <w:caps/>
      <w:sz w:val="26"/>
      <w:szCs w:val="24"/>
      <w:lang w:val="x-none"/>
    </w:rPr>
  </w:style>
  <w:style w:type="paragraph" w:styleId="Naslov2">
    <w:name w:val="heading 2"/>
    <w:basedOn w:val="Naslov1"/>
    <w:next w:val="Navaden"/>
    <w:qFormat/>
    <w:pPr>
      <w:numPr>
        <w:ilvl w:val="1"/>
      </w:numPr>
      <w:outlineLvl w:val="1"/>
    </w:pPr>
    <w:rPr>
      <w:caps w:val="0"/>
      <w:sz w:val="24"/>
    </w:rPr>
  </w:style>
  <w:style w:type="paragraph" w:styleId="Naslov3">
    <w:name w:val="heading 3"/>
    <w:basedOn w:val="Naslov1"/>
    <w:next w:val="Navaden"/>
    <w:qFormat/>
    <w:pPr>
      <w:numPr>
        <w:ilvl w:val="2"/>
      </w:numPr>
      <w:outlineLvl w:val="2"/>
    </w:pPr>
    <w:rPr>
      <w:caps w:val="0"/>
      <w:sz w:val="24"/>
    </w:rPr>
  </w:style>
  <w:style w:type="paragraph" w:styleId="Naslov4">
    <w:name w:val="heading 4"/>
    <w:basedOn w:val="Naslov1"/>
    <w:next w:val="Navaden"/>
    <w:qFormat/>
    <w:pPr>
      <w:numPr>
        <w:ilvl w:val="3"/>
      </w:numPr>
      <w:spacing w:before="120"/>
      <w:outlineLvl w:val="3"/>
    </w:pPr>
    <w:rPr>
      <w:b/>
      <w:i/>
      <w:caps w:val="0"/>
      <w:sz w:val="22"/>
      <w:szCs w:val="22"/>
    </w:rPr>
  </w:style>
  <w:style w:type="paragraph" w:styleId="Naslov5">
    <w:name w:val="heading 5"/>
    <w:basedOn w:val="Navaden"/>
    <w:next w:val="Navaden"/>
    <w:qFormat/>
    <w:pPr>
      <w:numPr>
        <w:ilvl w:val="4"/>
        <w:numId w:val="2"/>
      </w:numPr>
      <w:spacing w:before="240" w:after="60"/>
      <w:outlineLvl w:val="4"/>
    </w:pPr>
    <w:rPr>
      <w:sz w:val="22"/>
    </w:rPr>
  </w:style>
  <w:style w:type="paragraph" w:styleId="Naslov6">
    <w:name w:val="heading 6"/>
    <w:basedOn w:val="Navaden"/>
    <w:next w:val="Navaden"/>
    <w:qFormat/>
    <w:pPr>
      <w:numPr>
        <w:ilvl w:val="5"/>
        <w:numId w:val="2"/>
      </w:numPr>
      <w:spacing w:before="240" w:after="60"/>
      <w:outlineLvl w:val="5"/>
    </w:pPr>
    <w:rPr>
      <w:rFonts w:ascii="Times New Roman" w:hAnsi="Times New Roman"/>
      <w:i/>
      <w:sz w:val="22"/>
    </w:rPr>
  </w:style>
  <w:style w:type="paragraph" w:styleId="Naslov7">
    <w:name w:val="heading 7"/>
    <w:basedOn w:val="Navaden"/>
    <w:next w:val="Navaden"/>
    <w:qFormat/>
    <w:pPr>
      <w:numPr>
        <w:ilvl w:val="6"/>
        <w:numId w:val="2"/>
      </w:numPr>
      <w:spacing w:before="240" w:after="60"/>
      <w:outlineLvl w:val="6"/>
    </w:pPr>
  </w:style>
  <w:style w:type="paragraph" w:styleId="Naslov8">
    <w:name w:val="heading 8"/>
    <w:basedOn w:val="Navaden"/>
    <w:next w:val="Navaden"/>
    <w:qFormat/>
    <w:pPr>
      <w:numPr>
        <w:ilvl w:val="7"/>
        <w:numId w:val="2"/>
      </w:numPr>
      <w:spacing w:before="240" w:after="60"/>
      <w:outlineLvl w:val="7"/>
    </w:pPr>
    <w:rPr>
      <w:i/>
    </w:rPr>
  </w:style>
  <w:style w:type="paragraph" w:styleId="Naslov9">
    <w:name w:val="heading 9"/>
    <w:basedOn w:val="Navaden"/>
    <w:next w:val="Navaden"/>
    <w:qFormat/>
    <w:pPr>
      <w:numPr>
        <w:ilvl w:val="8"/>
        <w:numId w:val="2"/>
      </w:numPr>
      <w:spacing w:before="240" w:after="60"/>
      <w:outlineLvl w:val="8"/>
    </w:pPr>
    <w:rPr>
      <w:b/>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b/>
      <w:i w:val="0"/>
    </w:rPr>
  </w:style>
  <w:style w:type="character" w:customStyle="1" w:styleId="WW8Num4z0">
    <w:name w:val="WW8Num4z0"/>
    <w:rPr>
      <w:sz w:val="22"/>
      <w:szCs w:val="22"/>
      <w:lang w:val="x-none"/>
    </w:rPr>
  </w:style>
  <w:style w:type="character" w:customStyle="1" w:styleId="WW8Num4z1">
    <w:name w:val="WW8Num4z1"/>
    <w:rPr>
      <w:rFonts w:ascii="Calibri" w:hAnsi="Calibri" w:cs="Times New Roman"/>
      <w:sz w:val="22"/>
      <w:szCs w:val="22"/>
      <w:lang w:val="x-none"/>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0">
    <w:name w:val="WW8Num5z0"/>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Calibri" w:eastAsia="Times New Roman" w:hAnsi="Calibri"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0">
    <w:name w:val="WW8Num7z0"/>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alibri" w:eastAsia="Times New Roman" w:hAnsi="Calibri"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8z3">
    <w:name w:val="WW8Num8z3"/>
    <w:rPr>
      <w:rFonts w:ascii="Symbol" w:hAnsi="Symbol" w:cs="Symbol"/>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Calibri" w:eastAsia="Times New Roman" w:hAnsi="Calibri"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0">
    <w:name w:val="WW8Num12z0"/>
    <w:rPr>
      <w:rFonts w:ascii="Calibri" w:eastAsia="Times New Roman" w:hAnsi="Calibri" w:cs="Times New Roman"/>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0">
    <w:name w:val="WW8Num13z0"/>
    <w:rPr>
      <w:b/>
      <w:i w:val="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Calibri" w:eastAsia="Times New Roman" w:hAnsi="Calibri"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Calibri" w:eastAsia="Times New Roman" w:hAnsi="Calibri"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WW8Num16z0">
    <w:name w:val="WW8Num16z0"/>
    <w:rPr>
      <w:rFonts w:ascii="Helv" w:hAnsi="Helv" w:cs="Helv"/>
      <w:sz w:val="20"/>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rPr>
      <w:rFonts w:ascii="Symbol" w:hAnsi="Symbol" w:cs="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cs="Wingdings"/>
    </w:rPr>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Symbol" w:hAnsi="Symbol" w:cs="Symbol"/>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3z0">
    <w:name w:val="WW8Num23z0"/>
    <w:rPr>
      <w:rFonts w:ascii="Calibri" w:eastAsia="Times New Roman" w:hAnsi="Calibri"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Helv" w:hAnsi="Helv" w:cs="Helv"/>
      <w:sz w:val="20"/>
    </w:rPr>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sz w:val="22"/>
      <w:szCs w:val="22"/>
      <w:lang w:val="x-none"/>
    </w:rPr>
  </w:style>
  <w:style w:type="character" w:customStyle="1" w:styleId="WW8Num28z1">
    <w:name w:val="WW8Num28z1"/>
    <w:rPr>
      <w:rFonts w:ascii="Calibri" w:eastAsia="Times New Roman" w:hAnsi="Calibri" w:cs="Times New Roman"/>
      <w:sz w:val="22"/>
      <w:szCs w:val="22"/>
      <w:lang w:val="x-none"/>
    </w:rPr>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Arial" w:eastAsia="Arial Unicode MS" w:hAnsi="Arial" w:cs="Arial"/>
    </w:rPr>
  </w:style>
  <w:style w:type="character" w:customStyle="1" w:styleId="WW8Num30z1">
    <w:name w:val="WW8Num30z1"/>
    <w:rPr>
      <w:rFonts w:ascii="Courier New" w:hAnsi="Courier New" w:cs="Courier New"/>
    </w:rPr>
  </w:style>
  <w:style w:type="character" w:customStyle="1" w:styleId="WW8Num30z2">
    <w:name w:val="WW8Num30z2"/>
    <w:rPr>
      <w:rFonts w:ascii="Wingdings" w:hAnsi="Wingdings" w:cs="Wingdings"/>
    </w:rPr>
  </w:style>
  <w:style w:type="character" w:customStyle="1" w:styleId="WW8Num30z3">
    <w:name w:val="WW8Num30z3"/>
    <w:rPr>
      <w:rFonts w:ascii="Symbol" w:hAnsi="Symbol" w:cs="Symbol"/>
    </w:rPr>
  </w:style>
  <w:style w:type="character" w:customStyle="1" w:styleId="WW8Num31z0">
    <w:name w:val="WW8Num31z0"/>
    <w:rPr>
      <w:rFonts w:ascii="Calibri" w:eastAsia="Times New Roman" w:hAnsi="Calibri" w:cs="Times New Roman"/>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1z3">
    <w:name w:val="WW8Num31z3"/>
    <w:rPr>
      <w:rFonts w:ascii="Symbol" w:hAnsi="Symbol" w:cs="Symbol"/>
    </w:rPr>
  </w:style>
  <w:style w:type="character" w:customStyle="1" w:styleId="WW8Num32z0">
    <w:name w:val="WW8Num32z0"/>
    <w:rPr>
      <w:rFonts w:ascii="Symbol" w:eastAsia="Times New Roman" w:hAnsi="Symbol"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33z0">
    <w:name w:val="WW8Num33z0"/>
    <w:rPr>
      <w:rFonts w:ascii="Wingdings" w:hAnsi="Wingdings" w:cs="Wingdings"/>
    </w:rPr>
  </w:style>
  <w:style w:type="character" w:customStyle="1" w:styleId="WW8Num33z1">
    <w:name w:val="WW8Num33z1"/>
    <w:rPr>
      <w:rFonts w:ascii="Courier New" w:hAnsi="Courier New" w:cs="Courier New"/>
    </w:rPr>
  </w:style>
  <w:style w:type="character" w:customStyle="1" w:styleId="WW8Num33z3">
    <w:name w:val="WW8Num33z3"/>
    <w:rPr>
      <w:rFonts w:ascii="Symbol" w:hAnsi="Symbol" w:cs="Symbol"/>
    </w:rPr>
  </w:style>
  <w:style w:type="character" w:customStyle="1" w:styleId="Privzetapisavaodstavka1">
    <w:name w:val="Privzeta pisava odstavka1"/>
    <w:rPr>
      <w:i/>
      <w:sz w:val="24"/>
      <w:szCs w:val="24"/>
      <w:lang w:val="en-US" w:bidi="ar-SA"/>
    </w:rPr>
  </w:style>
  <w:style w:type="character" w:customStyle="1" w:styleId="H1Znak">
    <w:name w:val="H1 Znak"/>
    <w:rPr>
      <w:rFonts w:eastAsia="Times New Roman"/>
      <w:caps/>
      <w:sz w:val="26"/>
      <w:szCs w:val="24"/>
      <w:lang w:val="x-none"/>
    </w:rPr>
  </w:style>
  <w:style w:type="character" w:customStyle="1" w:styleId="H2Znak">
    <w:name w:val="H2 Znak"/>
    <w:rPr>
      <w:rFonts w:eastAsia="Times New Roman"/>
      <w:smallCaps/>
      <w:sz w:val="24"/>
      <w:szCs w:val="24"/>
      <w:lang w:val="x-none"/>
    </w:rPr>
  </w:style>
  <w:style w:type="character" w:customStyle="1" w:styleId="H3Znak">
    <w:name w:val="H3 Znak"/>
    <w:rPr>
      <w:rFonts w:eastAsia="Times New Roman"/>
      <w:sz w:val="24"/>
      <w:szCs w:val="24"/>
      <w:lang w:val="x-none"/>
    </w:rPr>
  </w:style>
  <w:style w:type="character" w:customStyle="1" w:styleId="Znak8">
    <w:name w:val="Znak8"/>
    <w:rPr>
      <w:rFonts w:eastAsia="Times New Roman"/>
      <w:b/>
      <w:i/>
      <w:sz w:val="22"/>
      <w:szCs w:val="22"/>
      <w:lang w:val="x-none"/>
    </w:rPr>
  </w:style>
  <w:style w:type="character" w:customStyle="1" w:styleId="Znak7">
    <w:name w:val="Znak7"/>
    <w:rPr>
      <w:rFonts w:eastAsia="Times New Roman"/>
      <w:sz w:val="22"/>
      <w:lang w:val="en-US"/>
    </w:rPr>
  </w:style>
  <w:style w:type="character" w:customStyle="1" w:styleId="Znak6">
    <w:name w:val="Znak6"/>
    <w:rPr>
      <w:rFonts w:ascii="Times New Roman" w:eastAsia="Times New Roman" w:hAnsi="Times New Roman" w:cs="Times New Roman"/>
      <w:i/>
      <w:sz w:val="22"/>
      <w:lang w:val="en-US"/>
    </w:rPr>
  </w:style>
  <w:style w:type="character" w:customStyle="1" w:styleId="Heading7donotuseZnak">
    <w:name w:val="Heading 7 (do not use) Znak"/>
    <w:rPr>
      <w:rFonts w:eastAsia="Times New Roman"/>
      <w:lang w:val="en-US"/>
    </w:rPr>
  </w:style>
  <w:style w:type="character" w:customStyle="1" w:styleId="Heading8donotuseZnak">
    <w:name w:val="Heading 8 (do not use) Znak"/>
    <w:rPr>
      <w:rFonts w:eastAsia="Times New Roman"/>
      <w:i/>
      <w:lang w:val="en-US"/>
    </w:rPr>
  </w:style>
  <w:style w:type="character" w:customStyle="1" w:styleId="Heading9donotuseZnak">
    <w:name w:val="Heading 9 (do not use) Znak"/>
    <w:rPr>
      <w:rFonts w:eastAsia="Times New Roman"/>
      <w:b/>
      <w:i/>
      <w:sz w:val="18"/>
      <w:lang w:val="en-US"/>
    </w:rPr>
  </w:style>
  <w:style w:type="character" w:customStyle="1" w:styleId="Znak5">
    <w:name w:val="Znak5"/>
    <w:rPr>
      <w:rFonts w:ascii="Calibri" w:eastAsia="Times New Roman" w:hAnsi="Calibri" w:cs="Times New Roman"/>
      <w:sz w:val="20"/>
      <w:szCs w:val="20"/>
      <w:lang w:val="en-US"/>
    </w:rPr>
  </w:style>
  <w:style w:type="character" w:customStyle="1" w:styleId="Znak4">
    <w:name w:val="Znak4"/>
    <w:rPr>
      <w:rFonts w:ascii="Arial" w:eastAsia="Times New Roman" w:hAnsi="Arial" w:cs="Times New Roman"/>
      <w:b/>
      <w:sz w:val="36"/>
      <w:szCs w:val="20"/>
      <w:lang w:val="en-US"/>
    </w:rPr>
  </w:style>
  <w:style w:type="character" w:customStyle="1" w:styleId="Znak3">
    <w:name w:val="Znak3"/>
    <w:rPr>
      <w:rFonts w:ascii="Tahoma" w:eastAsia="Times New Roman" w:hAnsi="Tahoma" w:cs="Tahoma"/>
      <w:sz w:val="16"/>
      <w:szCs w:val="16"/>
      <w:lang w:val="en-US"/>
    </w:rPr>
  </w:style>
  <w:style w:type="character" w:customStyle="1" w:styleId="Znak2">
    <w:name w:val="Znak2"/>
    <w:rPr>
      <w:rFonts w:ascii="Calibri" w:eastAsia="Times New Roman" w:hAnsi="Calibri" w:cs="Times New Roman"/>
      <w:sz w:val="20"/>
      <w:szCs w:val="20"/>
      <w:lang w:val="en-US"/>
    </w:rPr>
  </w:style>
  <w:style w:type="character" w:styleId="Hiperpovezava">
    <w:name w:val="Hyperlink"/>
    <w:rPr>
      <w:color w:val="0000FF"/>
      <w:u w:val="single"/>
    </w:rPr>
  </w:style>
  <w:style w:type="character" w:styleId="tevilkastrani">
    <w:name w:val="page number"/>
  </w:style>
  <w:style w:type="character" w:customStyle="1" w:styleId="Komentar-sklic1">
    <w:name w:val="Komentar - sklic1"/>
    <w:rPr>
      <w:sz w:val="16"/>
      <w:szCs w:val="16"/>
    </w:rPr>
  </w:style>
  <w:style w:type="character" w:customStyle="1" w:styleId="Znak1">
    <w:name w:val="Znak1"/>
    <w:rPr>
      <w:rFonts w:eastAsia="Times New Roman"/>
      <w:lang w:val="en-US"/>
    </w:rPr>
  </w:style>
  <w:style w:type="character" w:customStyle="1" w:styleId="Znak">
    <w:name w:val="Znak"/>
    <w:rPr>
      <w:rFonts w:eastAsia="Times New Roman"/>
      <w:b/>
      <w:bCs/>
      <w:lang w:val="en-US"/>
    </w:rPr>
  </w:style>
  <w:style w:type="paragraph" w:customStyle="1" w:styleId="Naslov10">
    <w:name w:val="Naslov1"/>
    <w:basedOn w:val="Navaden"/>
    <w:next w:val="Navaden"/>
    <w:pPr>
      <w:spacing w:line="240" w:lineRule="auto"/>
      <w:jc w:val="center"/>
    </w:pPr>
    <w:rPr>
      <w:rFonts w:ascii="Arial" w:hAnsi="Arial" w:cs="Arial"/>
      <w:b/>
      <w:sz w:val="36"/>
    </w:rPr>
  </w:style>
  <w:style w:type="paragraph" w:styleId="Telobesedila">
    <w:name w:val="Body Text"/>
    <w:basedOn w:val="Navaden"/>
    <w:pPr>
      <w:spacing w:after="140" w:line="288" w:lineRule="auto"/>
    </w:pPr>
  </w:style>
  <w:style w:type="paragraph" w:styleId="Seznam">
    <w:name w:val="List"/>
    <w:basedOn w:val="Telobesedila"/>
    <w:rPr>
      <w:rFonts w:cs="Mangal"/>
    </w:rPr>
  </w:style>
  <w:style w:type="paragraph" w:styleId="Napis">
    <w:name w:val="caption"/>
    <w:basedOn w:val="Navaden"/>
    <w:qFormat/>
    <w:pPr>
      <w:suppressLineNumbers/>
      <w:spacing w:before="120" w:after="120"/>
    </w:pPr>
    <w:rPr>
      <w:rFonts w:cs="Mangal"/>
      <w:i/>
      <w:iCs/>
      <w:sz w:val="24"/>
      <w:szCs w:val="24"/>
    </w:rPr>
  </w:style>
  <w:style w:type="paragraph" w:customStyle="1" w:styleId="Kazalo">
    <w:name w:val="Kazalo"/>
    <w:basedOn w:val="Navaden"/>
    <w:pPr>
      <w:suppressLineNumbers/>
    </w:pPr>
    <w:rPr>
      <w:rFonts w:cs="Mangal"/>
    </w:rPr>
  </w:style>
  <w:style w:type="paragraph" w:styleId="Glava">
    <w:name w:val="header"/>
    <w:basedOn w:val="Navaden"/>
    <w:link w:val="GlavaZnak"/>
    <w:uiPriority w:val="99"/>
    <w:pPr>
      <w:tabs>
        <w:tab w:val="center" w:pos="4320"/>
        <w:tab w:val="right" w:pos="8640"/>
      </w:tabs>
    </w:pPr>
  </w:style>
  <w:style w:type="paragraph" w:styleId="Besedilooblaka">
    <w:name w:val="Balloon Text"/>
    <w:basedOn w:val="Navaden"/>
    <w:pPr>
      <w:spacing w:line="240" w:lineRule="auto"/>
    </w:pPr>
    <w:rPr>
      <w:rFonts w:ascii="Tahoma" w:hAnsi="Tahoma" w:cs="Tahoma"/>
      <w:sz w:val="16"/>
      <w:szCs w:val="16"/>
    </w:rPr>
  </w:style>
  <w:style w:type="paragraph" w:styleId="Noga">
    <w:name w:val="footer"/>
    <w:basedOn w:val="Navaden"/>
    <w:link w:val="NogaZnak"/>
    <w:uiPriority w:val="99"/>
    <w:pPr>
      <w:tabs>
        <w:tab w:val="center" w:pos="4536"/>
        <w:tab w:val="right" w:pos="9072"/>
      </w:tabs>
      <w:spacing w:line="240" w:lineRule="auto"/>
    </w:pPr>
  </w:style>
  <w:style w:type="paragraph" w:customStyle="1" w:styleId="ZDGName">
    <w:name w:val="Z_DGName"/>
    <w:basedOn w:val="Navaden"/>
    <w:pPr>
      <w:spacing w:line="240" w:lineRule="auto"/>
      <w:ind w:right="85"/>
    </w:pPr>
    <w:rPr>
      <w:sz w:val="16"/>
      <w:lang w:val="fr-FR"/>
    </w:rPr>
  </w:style>
  <w:style w:type="paragraph" w:customStyle="1" w:styleId="Komentar-besedilo1">
    <w:name w:val="Komentar - besedilo1"/>
    <w:basedOn w:val="Navaden"/>
  </w:style>
  <w:style w:type="paragraph" w:styleId="Zadevapripombe">
    <w:name w:val="annotation subject"/>
    <w:basedOn w:val="Komentar-besedilo1"/>
    <w:next w:val="Komentar-besedilo1"/>
    <w:rPr>
      <w:b/>
      <w:bCs/>
    </w:rPr>
  </w:style>
  <w:style w:type="paragraph" w:customStyle="1" w:styleId="Revizija1">
    <w:name w:val="Revizija1"/>
    <w:pPr>
      <w:suppressAutoHyphens/>
    </w:pPr>
    <w:rPr>
      <w:rFonts w:ascii="Calibri" w:hAnsi="Calibri"/>
      <w:lang w:val="en-US" w:eastAsia="zh-CN"/>
    </w:rPr>
  </w:style>
  <w:style w:type="paragraph" w:customStyle="1" w:styleId="Odstavekseznama1">
    <w:name w:val="Odstavek seznama1"/>
    <w:basedOn w:val="Navaden"/>
    <w:pPr>
      <w:ind w:left="720"/>
      <w:contextualSpacing/>
      <w:jc w:val="left"/>
    </w:pPr>
    <w:rPr>
      <w:rFonts w:ascii="Arial" w:hAnsi="Arial" w:cs="Arial"/>
    </w:rPr>
  </w:style>
  <w:style w:type="paragraph" w:styleId="Stvarnokazalo2">
    <w:name w:val="index 2"/>
    <w:basedOn w:val="Navaden"/>
    <w:next w:val="Navaden"/>
    <w:pPr>
      <w:ind w:left="400" w:hanging="200"/>
      <w:jc w:val="left"/>
    </w:pPr>
    <w:rPr>
      <w:rFonts w:ascii="Times New Roman" w:hAnsi="Times New Roman"/>
      <w:sz w:val="18"/>
      <w:szCs w:val="18"/>
    </w:rPr>
  </w:style>
  <w:style w:type="paragraph" w:customStyle="1" w:styleId="ZnakZnak1">
    <w:name w:val="Znak Znak1"/>
    <w:basedOn w:val="Navaden"/>
    <w:pPr>
      <w:widowControl/>
      <w:numPr>
        <w:numId w:val="3"/>
      </w:numPr>
      <w:spacing w:after="160" w:line="240" w:lineRule="exact"/>
      <w:jc w:val="left"/>
    </w:pPr>
    <w:rPr>
      <w:rFonts w:ascii="Times New Roman" w:hAnsi="Times New Roman"/>
      <w:i/>
      <w:sz w:val="24"/>
      <w:szCs w:val="24"/>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character" w:styleId="Pripombasklic">
    <w:name w:val="annotation reference"/>
    <w:semiHidden/>
    <w:rsid w:val="009F1874"/>
    <w:rPr>
      <w:sz w:val="16"/>
      <w:szCs w:val="16"/>
    </w:rPr>
  </w:style>
  <w:style w:type="paragraph" w:styleId="Pripombabesedilo">
    <w:name w:val="annotation text"/>
    <w:basedOn w:val="Navaden"/>
    <w:semiHidden/>
    <w:rsid w:val="009F1874"/>
  </w:style>
  <w:style w:type="character" w:customStyle="1" w:styleId="apple-converted-space">
    <w:name w:val="apple-converted-space"/>
    <w:rsid w:val="001F33CE"/>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F33CE"/>
    <w:pPr>
      <w:ind w:left="708"/>
    </w:pPr>
  </w:style>
  <w:style w:type="paragraph" w:styleId="HTML-oblikovano">
    <w:name w:val="HTML Preformatted"/>
    <w:basedOn w:val="Navaden"/>
    <w:link w:val="HTML-oblikovanoZnak"/>
    <w:rsid w:val="00D257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240" w:lineRule="auto"/>
      <w:jc w:val="left"/>
    </w:pPr>
    <w:rPr>
      <w:rFonts w:ascii="Courier New" w:hAnsi="Courier New" w:cs="Courier New"/>
      <w:color w:val="000000"/>
      <w:sz w:val="18"/>
      <w:szCs w:val="18"/>
      <w:lang w:val="sl-SI" w:eastAsia="sl-SI"/>
    </w:rPr>
  </w:style>
  <w:style w:type="character" w:customStyle="1" w:styleId="HTML-oblikovanoZnak">
    <w:name w:val="HTML-oblikovano Znak"/>
    <w:link w:val="HTML-oblikovano"/>
    <w:rsid w:val="00D257F2"/>
    <w:rPr>
      <w:rFonts w:ascii="Courier New" w:hAnsi="Courier New" w:cs="Courier New"/>
      <w:color w:val="000000"/>
      <w:sz w:val="18"/>
      <w:szCs w:val="18"/>
    </w:rPr>
  </w:style>
  <w:style w:type="character" w:customStyle="1" w:styleId="GlavaZnak">
    <w:name w:val="Glava Znak"/>
    <w:link w:val="Glava"/>
    <w:uiPriority w:val="99"/>
    <w:rsid w:val="00FB5969"/>
    <w:rPr>
      <w:rFonts w:ascii="Calibri" w:hAnsi="Calibri"/>
      <w:lang w:val="en-US" w:eastAsia="zh-CN"/>
    </w:rPr>
  </w:style>
  <w:style w:type="character" w:customStyle="1" w:styleId="NogaZnak">
    <w:name w:val="Noga Znak"/>
    <w:link w:val="Noga"/>
    <w:uiPriority w:val="99"/>
    <w:rsid w:val="0047312D"/>
    <w:rPr>
      <w:rFonts w:ascii="Calibri" w:hAnsi="Calibri"/>
      <w:lang w:val="en-US" w:eastAsia="zh-CN"/>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locked/>
    <w:rsid w:val="000239AC"/>
    <w:rPr>
      <w:rFonts w:ascii="Calibri" w:hAnsi="Calibri"/>
      <w:lang w:val="en-US" w:eastAsia="zh-CN"/>
    </w:rPr>
  </w:style>
  <w:style w:type="paragraph" w:styleId="Sprotnaopomba-besedilo">
    <w:name w:val="footnote text"/>
    <w:basedOn w:val="Navaden"/>
    <w:link w:val="Sprotnaopomba-besediloZnak"/>
    <w:uiPriority w:val="99"/>
    <w:unhideWhenUsed/>
    <w:rsid w:val="00990D49"/>
    <w:pPr>
      <w:spacing w:line="240" w:lineRule="auto"/>
    </w:pPr>
  </w:style>
  <w:style w:type="character" w:customStyle="1" w:styleId="Sprotnaopomba-besediloZnak">
    <w:name w:val="Sprotna opomba - besedilo Znak"/>
    <w:basedOn w:val="Privzetapisavaodstavka"/>
    <w:link w:val="Sprotnaopomba-besedilo"/>
    <w:uiPriority w:val="99"/>
    <w:rsid w:val="00990D49"/>
    <w:rPr>
      <w:rFonts w:ascii="Calibri" w:hAnsi="Calibri"/>
      <w:lang w:val="en-US" w:eastAsia="zh-CN"/>
    </w:rPr>
  </w:style>
  <w:style w:type="character" w:styleId="Sprotnaopomba-sklic">
    <w:name w:val="footnote reference"/>
    <w:basedOn w:val="Privzetapisavaodstavka"/>
    <w:uiPriority w:val="99"/>
    <w:semiHidden/>
    <w:unhideWhenUsed/>
    <w:rsid w:val="00990D49"/>
    <w:rPr>
      <w:vertAlign w:val="superscript"/>
    </w:rPr>
  </w:style>
  <w:style w:type="paragraph" w:styleId="Revizija">
    <w:name w:val="Revision"/>
    <w:hidden/>
    <w:uiPriority w:val="99"/>
    <w:semiHidden/>
    <w:rsid w:val="00884742"/>
    <w:rPr>
      <w:rFonts w:ascii="Calibri" w:hAnsi="Calibr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382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157</TotalTime>
  <Pages>2</Pages>
  <Words>248</Words>
  <Characters>1420</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Zapisnik sestanka</vt:lpstr>
    </vt:vector>
  </TitlesOfParts>
  <Company/>
  <LinksUpToDate>false</LinksUpToDate>
  <CharactersWithSpaces>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Zapisnik sestanka</dc:title>
  <dc:subject/>
  <dc:creator>Administrator</dc:creator>
  <cp:keywords/>
  <dc:description/>
  <cp:lastModifiedBy>Špela Močnik</cp:lastModifiedBy>
  <cp:revision>22</cp:revision>
  <cp:lastPrinted>2014-06-19T09:00:00Z</cp:lastPrinted>
  <dcterms:created xsi:type="dcterms:W3CDTF">2024-07-30T05:50:00Z</dcterms:created>
  <dcterms:modified xsi:type="dcterms:W3CDTF">2025-03-28T07:51:00Z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roval Level">
    <vt:lpwstr/>
  </property>
  <property fmtid="{D5CDD505-2E9C-101B-9397-08002B2CF9AE}" pid="3" name="Assigned To">
    <vt:lpwstr/>
  </property>
  <property fmtid="{D5CDD505-2E9C-101B-9397-08002B2CF9AE}" pid="4" name="Categories">
    <vt:lpwstr/>
  </property>
  <property fmtid="{D5CDD505-2E9C-101B-9397-08002B2CF9AE}" pid="5" name="ContentType">
    <vt:lpwstr>Dokument</vt:lpwstr>
  </property>
  <property fmtid="{D5CDD505-2E9C-101B-9397-08002B2CF9AE}" pid="6" name="Keywords">
    <vt:lpwstr/>
  </property>
  <property fmtid="{D5CDD505-2E9C-101B-9397-08002B2CF9AE}" pid="7" name="Status">
    <vt:lpwstr>Potrjen</vt:lpwstr>
  </property>
  <property fmtid="{D5CDD505-2E9C-101B-9397-08002B2CF9AE}" pid="8" name="Subject">
    <vt:lpwstr/>
  </property>
  <property fmtid="{D5CDD505-2E9C-101B-9397-08002B2CF9AE}" pid="9" name="_Author">
    <vt:lpwstr>Robert Zevnik</vt:lpwstr>
  </property>
  <property fmtid="{D5CDD505-2E9C-101B-9397-08002B2CF9AE}" pid="10" name="_Category">
    <vt:lpwstr/>
  </property>
  <property fmtid="{D5CDD505-2E9C-101B-9397-08002B2CF9AE}" pid="11" name="_Comments">
    <vt:lpwstr/>
  </property>
</Properties>
</file>